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5E1A57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 w:rsidRPr="005E1A57">
        <w:rPr>
          <w:bCs/>
          <w:spacing w:val="20"/>
        </w:rPr>
        <w:t>У</w:t>
      </w:r>
      <w:r w:rsidR="00DA2377" w:rsidRPr="005E1A57">
        <w:rPr>
          <w:bCs/>
          <w:spacing w:val="20"/>
        </w:rPr>
        <w:t>тверждаю:</w:t>
      </w:r>
    </w:p>
    <w:p w:rsidR="009E5CEF" w:rsidRPr="005E1A57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5E1A57">
        <w:rPr>
          <w:bCs/>
          <w:spacing w:val="20"/>
        </w:rPr>
        <w:t>д</w:t>
      </w:r>
      <w:r w:rsidR="00633E50" w:rsidRPr="005E1A57">
        <w:rPr>
          <w:bCs/>
          <w:spacing w:val="20"/>
        </w:rPr>
        <w:t>иректор</w:t>
      </w:r>
      <w:r w:rsidRPr="005E1A57">
        <w:rPr>
          <w:bCs/>
          <w:spacing w:val="20"/>
        </w:rPr>
        <w:t xml:space="preserve"> </w:t>
      </w:r>
      <w:r w:rsidR="00633E50" w:rsidRPr="005E1A57">
        <w:rPr>
          <w:bCs/>
          <w:spacing w:val="20"/>
        </w:rPr>
        <w:t xml:space="preserve">ТФОМС </w:t>
      </w:r>
    </w:p>
    <w:p w:rsidR="00DA2377" w:rsidRPr="005E1A57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5E1A57">
        <w:rPr>
          <w:bCs/>
          <w:spacing w:val="20"/>
        </w:rPr>
        <w:t>Ярославской области</w:t>
      </w:r>
    </w:p>
    <w:p w:rsidR="00DA2377" w:rsidRPr="005E1A57" w:rsidRDefault="008E5164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5E1A57">
        <w:rPr>
          <w:bCs/>
          <w:spacing w:val="20"/>
        </w:rPr>
        <w:t>А</w:t>
      </w:r>
      <w:r w:rsidR="0044326B" w:rsidRPr="005E1A57">
        <w:rPr>
          <w:bCs/>
          <w:spacing w:val="20"/>
        </w:rPr>
        <w:t>.</w:t>
      </w:r>
      <w:r w:rsidRPr="005E1A57">
        <w:rPr>
          <w:bCs/>
          <w:spacing w:val="20"/>
        </w:rPr>
        <w:t>Ф</w:t>
      </w:r>
      <w:r w:rsidR="0044326B" w:rsidRPr="005E1A57">
        <w:rPr>
          <w:bCs/>
          <w:spacing w:val="20"/>
        </w:rPr>
        <w:t xml:space="preserve">. </w:t>
      </w:r>
      <w:proofErr w:type="spellStart"/>
      <w:r w:rsidRPr="005E1A57">
        <w:rPr>
          <w:bCs/>
          <w:spacing w:val="20"/>
        </w:rPr>
        <w:t>Кокин</w:t>
      </w:r>
      <w:proofErr w:type="spellEnd"/>
    </w:p>
    <w:p w:rsidR="00DA2377" w:rsidRPr="005E1A57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5E1A57">
        <w:rPr>
          <w:bCs/>
          <w:spacing w:val="20"/>
        </w:rPr>
        <w:t>__________________</w:t>
      </w:r>
    </w:p>
    <w:p w:rsidR="00DA2377" w:rsidRPr="005E1A57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 w:rsidRPr="005E1A57">
        <w:rPr>
          <w:bCs/>
          <w:spacing w:val="20"/>
        </w:rPr>
        <w:t xml:space="preserve">            </w:t>
      </w:r>
      <w:r w:rsidR="00DA2377" w:rsidRPr="005E1A57">
        <w:rPr>
          <w:bCs/>
          <w:spacing w:val="20"/>
        </w:rPr>
        <w:t>«</w:t>
      </w:r>
      <w:r w:rsidR="00573327" w:rsidRPr="005E1A57">
        <w:rPr>
          <w:bCs/>
          <w:spacing w:val="20"/>
        </w:rPr>
        <w:t xml:space="preserve"> </w:t>
      </w:r>
      <w:r w:rsidR="00FE5105" w:rsidRPr="005E1A57">
        <w:rPr>
          <w:bCs/>
          <w:spacing w:val="20"/>
        </w:rPr>
        <w:t xml:space="preserve">  </w:t>
      </w:r>
      <w:r w:rsidR="00573327" w:rsidRPr="005E1A57">
        <w:rPr>
          <w:bCs/>
          <w:spacing w:val="20"/>
        </w:rPr>
        <w:t xml:space="preserve"> </w:t>
      </w:r>
      <w:r w:rsidR="00DA2377" w:rsidRPr="005E1A57">
        <w:rPr>
          <w:bCs/>
          <w:spacing w:val="20"/>
        </w:rPr>
        <w:t>»</w:t>
      </w:r>
      <w:r w:rsidR="00FE5105" w:rsidRPr="005E1A57">
        <w:rPr>
          <w:bCs/>
          <w:spacing w:val="20"/>
        </w:rPr>
        <w:t xml:space="preserve"> </w:t>
      </w:r>
      <w:r w:rsidR="0066591D">
        <w:rPr>
          <w:bCs/>
          <w:spacing w:val="20"/>
        </w:rPr>
        <w:t>октября</w:t>
      </w:r>
      <w:r w:rsidR="00DA2377" w:rsidRPr="005E1A57">
        <w:rPr>
          <w:bCs/>
          <w:spacing w:val="20"/>
        </w:rPr>
        <w:t xml:space="preserve"> 201</w:t>
      </w:r>
      <w:r w:rsidR="00FE5105" w:rsidRPr="005E1A57">
        <w:rPr>
          <w:bCs/>
          <w:spacing w:val="20"/>
        </w:rPr>
        <w:t>8</w:t>
      </w:r>
      <w:r w:rsidR="00DA2377" w:rsidRPr="005E1A57">
        <w:rPr>
          <w:bCs/>
          <w:spacing w:val="20"/>
        </w:rPr>
        <w:t>г.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502E42" w:rsidRPr="005E1A57">
        <w:rPr>
          <w:lang w:eastAsia="ar-SA"/>
        </w:rPr>
        <w:t>7</w:t>
      </w:r>
      <w:r w:rsidR="0066591D">
        <w:rPr>
          <w:lang w:eastAsia="ar-SA"/>
        </w:rPr>
        <w:t>3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201</w:t>
      </w:r>
      <w:r w:rsidR="00FE5105" w:rsidRPr="005E1A57">
        <w:rPr>
          <w:b/>
          <w:lang w:eastAsia="ar-SA"/>
        </w:rPr>
        <w:t>8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5E1A57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5E1A57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lastRenderedPageBreak/>
        <w:t>Содержание</w:t>
      </w:r>
    </w:p>
    <w:p w:rsidR="0066591D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sz w:val="24"/>
          <w:szCs w:val="24"/>
        </w:rPr>
        <w:fldChar w:fldCharType="begin"/>
      </w:r>
      <w:r w:rsidR="00DB3F77" w:rsidRPr="005E1A57">
        <w:rPr>
          <w:sz w:val="24"/>
          <w:szCs w:val="24"/>
        </w:rPr>
        <w:instrText xml:space="preserve"> TOC \o "1-3" </w:instrText>
      </w:r>
      <w:r w:rsidRPr="005E1A57">
        <w:rPr>
          <w:sz w:val="24"/>
          <w:szCs w:val="24"/>
        </w:rPr>
        <w:fldChar w:fldCharType="separate"/>
      </w:r>
      <w:r w:rsidR="0066591D">
        <w:rPr>
          <w:noProof/>
        </w:rPr>
        <w:t>Введение</w:t>
      </w:r>
      <w:r w:rsidR="0066591D">
        <w:rPr>
          <w:noProof/>
        </w:rPr>
        <w:tab/>
      </w:r>
      <w:r w:rsidR="0066591D">
        <w:rPr>
          <w:noProof/>
        </w:rPr>
        <w:fldChar w:fldCharType="begin"/>
      </w:r>
      <w:r w:rsidR="0066591D">
        <w:rPr>
          <w:noProof/>
        </w:rPr>
        <w:instrText xml:space="preserve"> PAGEREF _Toc528051592 \h </w:instrText>
      </w:r>
      <w:r w:rsidR="0066591D">
        <w:rPr>
          <w:noProof/>
        </w:rPr>
      </w:r>
      <w:r w:rsidR="0066591D">
        <w:rPr>
          <w:noProof/>
        </w:rPr>
        <w:fldChar w:fldCharType="separate"/>
      </w:r>
      <w:r w:rsidR="00733682">
        <w:rPr>
          <w:noProof/>
        </w:rPr>
        <w:t>5</w:t>
      </w:r>
      <w:r w:rsidR="0066591D">
        <w:rPr>
          <w:noProof/>
        </w:rPr>
        <w:fldChar w:fldCharType="end"/>
      </w:r>
    </w:p>
    <w:p w:rsidR="0066591D" w:rsidRDefault="0066591D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_Toc528051593 \h </w:instrText>
      </w:r>
      <w:r>
        <w:rPr>
          <w:noProof/>
        </w:rPr>
      </w:r>
      <w:r>
        <w:rPr>
          <w:noProof/>
        </w:rPr>
        <w:fldChar w:fldCharType="separate"/>
      </w:r>
      <w:r w:rsidR="00733682">
        <w:rPr>
          <w:noProof/>
        </w:rPr>
        <w:t>6</w:t>
      </w:r>
      <w:r>
        <w:rPr>
          <w:noProof/>
        </w:rPr>
        <w:fldChar w:fldCharType="end"/>
      </w:r>
    </w:p>
    <w:p w:rsidR="0066591D" w:rsidRDefault="0066591D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_Toc528051594 \h </w:instrText>
      </w:r>
      <w:r>
        <w:rPr>
          <w:noProof/>
        </w:rPr>
      </w:r>
      <w:r>
        <w:rPr>
          <w:noProof/>
        </w:rPr>
        <w:fldChar w:fldCharType="separate"/>
      </w:r>
      <w:r w:rsidR="00733682">
        <w:rPr>
          <w:noProof/>
        </w:rPr>
        <w:t>7</w:t>
      </w:r>
      <w:r>
        <w:rPr>
          <w:noProof/>
        </w:rPr>
        <w:fldChar w:fldCharType="end"/>
      </w:r>
    </w:p>
    <w:p w:rsidR="0066591D" w:rsidRDefault="0066591D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_Toc528051595 \h </w:instrText>
      </w:r>
      <w:r>
        <w:rPr>
          <w:noProof/>
        </w:rPr>
      </w:r>
      <w:r>
        <w:rPr>
          <w:noProof/>
        </w:rPr>
        <w:fldChar w:fldCharType="separate"/>
      </w:r>
      <w:r w:rsidR="00733682">
        <w:rPr>
          <w:noProof/>
        </w:rPr>
        <w:t>10</w:t>
      </w:r>
      <w:r>
        <w:rPr>
          <w:noProof/>
        </w:rPr>
        <w:fldChar w:fldCharType="end"/>
      </w:r>
    </w:p>
    <w:p w:rsidR="0066591D" w:rsidRDefault="0066591D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_Toc528051596 \h </w:instrText>
      </w:r>
      <w:r>
        <w:rPr>
          <w:noProof/>
        </w:rPr>
      </w:r>
      <w:r>
        <w:rPr>
          <w:noProof/>
        </w:rPr>
        <w:fldChar w:fldCharType="separate"/>
      </w:r>
      <w:r w:rsidR="00733682">
        <w:rPr>
          <w:noProof/>
        </w:rPr>
        <w:t>14</w:t>
      </w:r>
      <w:r>
        <w:rPr>
          <w:noProof/>
        </w:rPr>
        <w:fldChar w:fldCharType="end"/>
      </w:r>
    </w:p>
    <w:p w:rsidR="0066591D" w:rsidRDefault="0066591D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_Toc528051597 \h </w:instrText>
      </w:r>
      <w:r>
        <w:rPr>
          <w:noProof/>
        </w:rPr>
      </w:r>
      <w:r>
        <w:rPr>
          <w:noProof/>
        </w:rPr>
        <w:fldChar w:fldCharType="separate"/>
      </w:r>
      <w:r w:rsidR="00733682">
        <w:rPr>
          <w:noProof/>
        </w:rPr>
        <w:t>15</w:t>
      </w:r>
      <w:r>
        <w:rPr>
          <w:noProof/>
        </w:rP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поставщиков (МО). (1).</w:t>
      </w:r>
      <w:r>
        <w:tab/>
      </w:r>
      <w:r>
        <w:fldChar w:fldCharType="begin"/>
      </w:r>
      <w:r>
        <w:instrText xml:space="preserve"> PAGEREF _Toc528051598 \h </w:instrText>
      </w:r>
      <w:r>
        <w:fldChar w:fldCharType="separate"/>
      </w:r>
      <w:r w:rsidR="00733682">
        <w:t>15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отделений МО.</w:t>
      </w:r>
      <w:r>
        <w:tab/>
      </w:r>
      <w:r>
        <w:fldChar w:fldCharType="begin"/>
      </w:r>
      <w:r>
        <w:instrText xml:space="preserve"> PAGEREF _Toc528051599 \h </w:instrText>
      </w:r>
      <w:r>
        <w:fldChar w:fldCharType="separate"/>
      </w:r>
      <w:r w:rsidR="00733682">
        <w:t>16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_Toc528051600 \h </w:instrText>
      </w:r>
      <w:r>
        <w:fldChar w:fldCharType="separate"/>
      </w:r>
      <w:r w:rsidR="00733682">
        <w:t>17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_Toc528051601 \h </w:instrText>
      </w:r>
      <w:r>
        <w:fldChar w:fldCharType="separate"/>
      </w:r>
      <w:r w:rsidR="00733682">
        <w:t>17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Типы документов (3)</w:t>
      </w:r>
      <w:r>
        <w:tab/>
      </w:r>
      <w:r>
        <w:fldChar w:fldCharType="begin"/>
      </w:r>
      <w:r>
        <w:instrText xml:space="preserve"> PAGEREF _Toc528051602 \h </w:instrText>
      </w:r>
      <w:r>
        <w:fldChar w:fldCharType="separate"/>
      </w:r>
      <w:r w:rsidR="00733682">
        <w:t>18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Социальные категории пациентов (4)</w:t>
      </w:r>
      <w:r>
        <w:tab/>
      </w:r>
      <w:r>
        <w:fldChar w:fldCharType="begin"/>
      </w:r>
      <w:r>
        <w:instrText xml:space="preserve"> PAGEREF _Toc528051603 \h </w:instrText>
      </w:r>
      <w:r>
        <w:fldChar w:fldCharType="separate"/>
      </w:r>
      <w:r w:rsidR="00733682">
        <w:t>18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Регионы (5)</w:t>
      </w:r>
      <w:r>
        <w:tab/>
      </w:r>
      <w:r>
        <w:fldChar w:fldCharType="begin"/>
      </w:r>
      <w:r>
        <w:instrText xml:space="preserve"> PAGEREF _Toc528051604 \h </w:instrText>
      </w:r>
      <w:r>
        <w:fldChar w:fldCharType="separate"/>
      </w:r>
      <w:r w:rsidR="00733682">
        <w:t>19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Специальности (9)</w:t>
      </w:r>
      <w:r>
        <w:tab/>
      </w:r>
      <w:r>
        <w:fldChar w:fldCharType="begin"/>
      </w:r>
      <w:r>
        <w:instrText xml:space="preserve"> PAGEREF _Toc528051605 \h </w:instrText>
      </w:r>
      <w:r>
        <w:fldChar w:fldCharType="separate"/>
      </w:r>
      <w:r w:rsidR="00733682">
        <w:t>19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Результаты лечения (10)</w:t>
      </w:r>
      <w:r>
        <w:tab/>
      </w:r>
      <w:r>
        <w:fldChar w:fldCharType="begin"/>
      </w:r>
      <w:r>
        <w:instrText xml:space="preserve"> PAGEREF _Toc528051606 \h </w:instrText>
      </w:r>
      <w:r>
        <w:fldChar w:fldCharType="separate"/>
      </w:r>
      <w:r w:rsidR="00733682">
        <w:t>21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Исходы заболеваний (V012 без СМП) (91)</w:t>
      </w:r>
      <w:r>
        <w:tab/>
      </w:r>
      <w:r>
        <w:fldChar w:fldCharType="begin"/>
      </w:r>
      <w:r>
        <w:instrText xml:space="preserve"> PAGEREF _Toc528051607 \h </w:instrText>
      </w:r>
      <w:r>
        <w:fldChar w:fldCharType="separate"/>
      </w:r>
      <w:r w:rsidR="00733682">
        <w:t>21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Место обращения - посещения (92)</w:t>
      </w:r>
      <w:r>
        <w:tab/>
      </w:r>
      <w:r>
        <w:fldChar w:fldCharType="begin"/>
      </w:r>
      <w:r>
        <w:instrText xml:space="preserve"> PAGEREF _Toc528051608 \h </w:instrText>
      </w:r>
      <w:r>
        <w:fldChar w:fldCharType="separate"/>
      </w:r>
      <w:r w:rsidR="00733682">
        <w:t>21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Тип лечения (93)</w:t>
      </w:r>
      <w:r>
        <w:tab/>
      </w:r>
      <w:r>
        <w:fldChar w:fldCharType="begin"/>
      </w:r>
      <w:r>
        <w:instrText xml:space="preserve"> PAGEREF _Toc528051609 \h </w:instrText>
      </w:r>
      <w:r>
        <w:fldChar w:fldCharType="separate"/>
      </w:r>
      <w:r w:rsidR="00733682">
        <w:t>21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Поводы посещения в поликлинике (11)</w:t>
      </w:r>
      <w:r>
        <w:tab/>
      </w:r>
      <w:r>
        <w:fldChar w:fldCharType="begin"/>
      </w:r>
      <w:r>
        <w:instrText xml:space="preserve"> PAGEREF _Toc528051610 \h </w:instrText>
      </w:r>
      <w:r>
        <w:fldChar w:fldCharType="separate"/>
      </w:r>
      <w:r w:rsidR="00733682">
        <w:t>22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_Toc528051611 \h </w:instrText>
      </w:r>
      <w:r>
        <w:fldChar w:fldCharType="separate"/>
      </w:r>
      <w:r w:rsidR="00733682">
        <w:t>22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Типы диагнозов (12)</w:t>
      </w:r>
      <w:r>
        <w:tab/>
      </w:r>
      <w:r>
        <w:fldChar w:fldCharType="begin"/>
      </w:r>
      <w:r>
        <w:instrText xml:space="preserve"> PAGEREF _Toc528051612 \h </w:instrText>
      </w:r>
      <w:r>
        <w:fldChar w:fldCharType="separate"/>
      </w:r>
      <w:r w:rsidR="00733682">
        <w:t>22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Диагнозы МКБ10  (5</w:t>
      </w:r>
      <w:r w:rsidRPr="0066591D">
        <w:t>6</w:t>
      </w:r>
      <w:r w:rsidRPr="00A9158B">
        <w:t>)</w:t>
      </w:r>
      <w:r>
        <w:tab/>
      </w:r>
      <w:r>
        <w:fldChar w:fldCharType="begin"/>
      </w:r>
      <w:r>
        <w:instrText xml:space="preserve"> PAGEREF _Toc528051613 \h </w:instrText>
      </w:r>
      <w:r>
        <w:fldChar w:fldCharType="separate"/>
      </w:r>
      <w:r w:rsidR="00733682">
        <w:t>23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Типы травм (13)</w:t>
      </w:r>
      <w:r>
        <w:tab/>
      </w:r>
      <w:r>
        <w:fldChar w:fldCharType="begin"/>
      </w:r>
      <w:r>
        <w:instrText xml:space="preserve"> PAGEREF _Toc528051614 \h </w:instrText>
      </w:r>
      <w:r>
        <w:fldChar w:fldCharType="separate"/>
      </w:r>
      <w:r w:rsidR="00733682">
        <w:t>23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_Toc528051615 \h </w:instrText>
      </w:r>
      <w:r>
        <w:fldChar w:fldCharType="separate"/>
      </w:r>
      <w:r w:rsidR="00733682">
        <w:t>23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Группы анализов (17)</w:t>
      </w:r>
      <w:r>
        <w:tab/>
      </w:r>
      <w:r>
        <w:fldChar w:fldCharType="begin"/>
      </w:r>
      <w:r>
        <w:instrText xml:space="preserve"> PAGEREF _Toc528051616 \h </w:instrText>
      </w:r>
      <w:r>
        <w:fldChar w:fldCharType="separate"/>
      </w:r>
      <w:r w:rsidR="00733682">
        <w:t>25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_Toc528051617 \h </w:instrText>
      </w:r>
      <w:r>
        <w:fldChar w:fldCharType="separate"/>
      </w:r>
      <w:r w:rsidR="00733682">
        <w:t>25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Тип диспансеризации (95)</w:t>
      </w:r>
      <w:r>
        <w:tab/>
      </w:r>
      <w:r>
        <w:fldChar w:fldCharType="begin"/>
      </w:r>
      <w:r>
        <w:instrText xml:space="preserve"> PAGEREF _Toc528051618 \h </w:instrText>
      </w:r>
      <w:r>
        <w:fldChar w:fldCharType="separate"/>
      </w:r>
      <w:r w:rsidR="00733682">
        <w:t>25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Результат диспансеризации (V017) (96)</w:t>
      </w:r>
      <w:r>
        <w:tab/>
      </w:r>
      <w:r>
        <w:fldChar w:fldCharType="begin"/>
      </w:r>
      <w:r>
        <w:instrText xml:space="preserve"> PAGEREF _Toc528051619 \h </w:instrText>
      </w:r>
      <w:r>
        <w:fldChar w:fldCharType="separate"/>
      </w:r>
      <w:r w:rsidR="00733682">
        <w:t>26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_Toc528051620 \h </w:instrText>
      </w:r>
      <w:r>
        <w:fldChar w:fldCharType="separate"/>
      </w:r>
      <w:r w:rsidR="00733682">
        <w:t>26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_Toc528051621 \h </w:instrText>
      </w:r>
      <w:r>
        <w:fldChar w:fldCharType="separate"/>
      </w:r>
      <w:r w:rsidR="00733682">
        <w:t>26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_Toc528051622 \h </w:instrText>
      </w:r>
      <w:r>
        <w:fldChar w:fldCharType="separate"/>
      </w:r>
      <w:r w:rsidR="00733682">
        <w:t>26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Страны мира (24)</w:t>
      </w:r>
      <w:r>
        <w:tab/>
      </w:r>
      <w:r>
        <w:fldChar w:fldCharType="begin"/>
      </w:r>
      <w:r>
        <w:instrText xml:space="preserve"> PAGEREF _Toc528051623 \h </w:instrText>
      </w:r>
      <w:r>
        <w:fldChar w:fldCharType="separate"/>
      </w:r>
      <w:r w:rsidR="00733682">
        <w:t>27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_Toc528051624 \h </w:instrText>
      </w:r>
      <w:r>
        <w:fldChar w:fldCharType="separate"/>
      </w:r>
      <w:r w:rsidR="00733682">
        <w:t>27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_Toc528051625 \h </w:instrText>
      </w:r>
      <w:r>
        <w:fldChar w:fldCharType="separate"/>
      </w:r>
      <w:r w:rsidR="00733682">
        <w:t>27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Пол пациента (30.3)</w:t>
      </w:r>
      <w:r>
        <w:tab/>
      </w:r>
      <w:r>
        <w:fldChar w:fldCharType="begin"/>
      </w:r>
      <w:r>
        <w:instrText xml:space="preserve"> PAGEREF _Toc528051626 \h </w:instrText>
      </w:r>
      <w:r>
        <w:fldChar w:fldCharType="separate"/>
      </w:r>
      <w:r w:rsidR="00733682">
        <w:t>27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Типы направлений (31)</w:t>
      </w:r>
      <w:r>
        <w:tab/>
      </w:r>
      <w:r>
        <w:fldChar w:fldCharType="begin"/>
      </w:r>
      <w:r>
        <w:instrText xml:space="preserve"> PAGEREF _Toc528051627 \h </w:instrText>
      </w:r>
      <w:r>
        <w:fldChar w:fldCharType="separate"/>
      </w:r>
      <w:r w:rsidR="00733682">
        <w:t>28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КСГ (82, 84, 36, 37)</w:t>
      </w:r>
      <w:r>
        <w:tab/>
      </w:r>
      <w:r>
        <w:fldChar w:fldCharType="begin"/>
      </w:r>
      <w:r>
        <w:instrText xml:space="preserve"> PAGEREF _Toc528051628 \h </w:instrText>
      </w:r>
      <w:r>
        <w:fldChar w:fldCharType="separate"/>
      </w:r>
      <w:r w:rsidR="00733682">
        <w:t>28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Скорая медицинская помощь</w:t>
      </w:r>
      <w:r>
        <w:tab/>
      </w:r>
      <w:r>
        <w:fldChar w:fldCharType="begin"/>
      </w:r>
      <w:r>
        <w:instrText xml:space="preserve"> PAGEREF _Toc528051629 \h </w:instrText>
      </w:r>
      <w:r>
        <w:fldChar w:fldCharType="separate"/>
      </w:r>
      <w:r w:rsidR="00733682">
        <w:t>32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Код вида анестезии (58)</w:t>
      </w:r>
      <w:r>
        <w:tab/>
      </w:r>
      <w:r>
        <w:fldChar w:fldCharType="begin"/>
      </w:r>
      <w:r>
        <w:instrText xml:space="preserve"> PAGEREF _Toc528051630 \h </w:instrText>
      </w:r>
      <w:r>
        <w:fldChar w:fldCharType="separate"/>
      </w:r>
      <w:r w:rsidR="00733682">
        <w:t>35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Типы цен (61)</w:t>
      </w:r>
      <w:r>
        <w:tab/>
      </w:r>
      <w:r>
        <w:fldChar w:fldCharType="begin"/>
      </w:r>
      <w:r>
        <w:instrText xml:space="preserve"> PAGEREF _Toc528051631 \h </w:instrText>
      </w:r>
      <w:r>
        <w:fldChar w:fldCharType="separate"/>
      </w:r>
      <w:r w:rsidR="00733682">
        <w:t>35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Виды приема (66)</w:t>
      </w:r>
      <w:r>
        <w:tab/>
      </w:r>
      <w:r>
        <w:fldChar w:fldCharType="begin"/>
      </w:r>
      <w:r>
        <w:instrText xml:space="preserve"> PAGEREF _Toc528051632 \h </w:instrText>
      </w:r>
      <w:r>
        <w:fldChar w:fldCharType="separate"/>
      </w:r>
      <w:r w:rsidR="00733682">
        <w:t>35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_Toc528051633 \h </w:instrText>
      </w:r>
      <w:r>
        <w:fldChar w:fldCharType="separate"/>
      </w:r>
      <w:r w:rsidR="00733682">
        <w:t>35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Профили койки (V020)  (94)</w:t>
      </w:r>
      <w:r>
        <w:tab/>
      </w:r>
      <w:r>
        <w:fldChar w:fldCharType="begin"/>
      </w:r>
      <w:r>
        <w:instrText xml:space="preserve"> PAGEREF _Toc528051634 \h </w:instrText>
      </w:r>
      <w:r>
        <w:fldChar w:fldCharType="separate"/>
      </w:r>
      <w:r w:rsidR="00733682">
        <w:t>36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.Профили медицинской помощи для ВМП (89)</w:t>
      </w:r>
      <w:r>
        <w:tab/>
      </w:r>
      <w:r>
        <w:fldChar w:fldCharType="begin"/>
      </w:r>
      <w:r>
        <w:instrText xml:space="preserve"> PAGEREF _Toc528051635 \h </w:instrText>
      </w:r>
      <w:r>
        <w:fldChar w:fldCharType="separate"/>
      </w:r>
      <w:r w:rsidR="00733682">
        <w:t>36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. Модель пациента для ВМП (90)</w:t>
      </w:r>
      <w:r>
        <w:tab/>
      </w:r>
      <w:r>
        <w:fldChar w:fldCharType="begin"/>
      </w:r>
      <w:r>
        <w:instrText xml:space="preserve"> PAGEREF _Toc528051636 \h </w:instrText>
      </w:r>
      <w:r>
        <w:fldChar w:fldCharType="separate"/>
      </w:r>
      <w:r w:rsidR="00733682">
        <w:t>36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льгот (69)</w:t>
      </w:r>
      <w:r>
        <w:tab/>
      </w:r>
      <w:r>
        <w:fldChar w:fldCharType="begin"/>
      </w:r>
      <w:r>
        <w:instrText xml:space="preserve"> PAGEREF _Toc528051637 \h </w:instrText>
      </w:r>
      <w:r>
        <w:fldChar w:fldCharType="separate"/>
      </w:r>
      <w:r w:rsidR="00733682">
        <w:t>36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видов ВМП (70)</w:t>
      </w:r>
      <w:r>
        <w:tab/>
      </w:r>
      <w:r>
        <w:fldChar w:fldCharType="begin"/>
      </w:r>
      <w:r>
        <w:instrText xml:space="preserve"> PAGEREF _Toc528051638 \h </w:instrText>
      </w:r>
      <w:r>
        <w:fldChar w:fldCharType="separate"/>
      </w:r>
      <w:r w:rsidR="00733682">
        <w:t>37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методов ВМП (70)</w:t>
      </w:r>
      <w:r>
        <w:tab/>
      </w:r>
      <w:r>
        <w:fldChar w:fldCharType="begin"/>
      </w:r>
      <w:r>
        <w:instrText xml:space="preserve"> PAGEREF _Toc528051639 \h </w:instrText>
      </w:r>
      <w:r>
        <w:fldChar w:fldCharType="separate"/>
      </w:r>
      <w:r w:rsidR="00733682">
        <w:t>37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видов пробирок (72)</w:t>
      </w:r>
      <w:r>
        <w:tab/>
      </w:r>
      <w:r>
        <w:fldChar w:fldCharType="begin"/>
      </w:r>
      <w:r>
        <w:instrText xml:space="preserve"> PAGEREF _Toc528051640 \h </w:instrText>
      </w:r>
      <w:r>
        <w:fldChar w:fldCharType="separate"/>
      </w:r>
      <w:r w:rsidR="00733682">
        <w:t>37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_Toc528051641 \h </w:instrText>
      </w:r>
      <w:r>
        <w:fldChar w:fldCharType="separate"/>
      </w:r>
      <w:r w:rsidR="00733682">
        <w:t>38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_Toc528051642 \h </w:instrText>
      </w:r>
      <w:r>
        <w:fldChar w:fldCharType="separate"/>
      </w:r>
      <w:r w:rsidR="00733682">
        <w:t>38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_Toc528051643 \h </w:instrText>
      </w:r>
      <w:r>
        <w:fldChar w:fldCharType="separate"/>
      </w:r>
      <w:r w:rsidR="00733682">
        <w:t>38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_Toc528051644 \h </w:instrText>
      </w:r>
      <w:r>
        <w:fldChar w:fldCharType="separate"/>
      </w:r>
      <w:r w:rsidR="00733682">
        <w:t>38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Справочник поверхностей зубов (77)</w:t>
      </w:r>
      <w:r>
        <w:tab/>
      </w:r>
      <w:r>
        <w:fldChar w:fldCharType="begin"/>
      </w:r>
      <w:r>
        <w:instrText xml:space="preserve"> PAGEREF _Toc528051645 \h </w:instrText>
      </w:r>
      <w:r>
        <w:fldChar w:fldCharType="separate"/>
      </w:r>
      <w:r w:rsidR="00733682">
        <w:t>39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Зубная формула (78)</w:t>
      </w:r>
      <w:r>
        <w:tab/>
      </w:r>
      <w:r>
        <w:fldChar w:fldCharType="begin"/>
      </w:r>
      <w:r>
        <w:instrText xml:space="preserve"> PAGEREF _Toc528051646 \h </w:instrText>
      </w:r>
      <w:r>
        <w:fldChar w:fldCharType="separate"/>
      </w:r>
      <w:r w:rsidR="00733682">
        <w:t>39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Расходные материалы (79)</w:t>
      </w:r>
      <w:r>
        <w:tab/>
      </w:r>
      <w:r>
        <w:fldChar w:fldCharType="begin"/>
      </w:r>
      <w:r>
        <w:instrText xml:space="preserve"> PAGEREF _Toc528051647 \h </w:instrText>
      </w:r>
      <w:r>
        <w:fldChar w:fldCharType="separate"/>
      </w:r>
      <w:r w:rsidR="00733682">
        <w:t>39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Виды абортов (85)</w:t>
      </w:r>
      <w:r>
        <w:tab/>
      </w:r>
      <w:r>
        <w:fldChar w:fldCharType="begin"/>
      </w:r>
      <w:r>
        <w:instrText xml:space="preserve"> PAGEREF _Toc528051648 \h </w:instrText>
      </w:r>
      <w:r>
        <w:fldChar w:fldCharType="separate"/>
      </w:r>
      <w:r w:rsidR="00733682">
        <w:t>39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_Toc528051649 \h </w:instrText>
      </w:r>
      <w:r>
        <w:fldChar w:fldCharType="separate"/>
      </w:r>
      <w:r w:rsidR="00733682">
        <w:t>40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Классификаторы  по онкологии N001 -N017 (99)</w:t>
      </w:r>
      <w:r>
        <w:tab/>
      </w:r>
      <w:r>
        <w:fldChar w:fldCharType="begin"/>
      </w:r>
      <w:r>
        <w:instrText xml:space="preserve"> PAGEREF _Toc528051650 \h </w:instrText>
      </w:r>
      <w:r>
        <w:fldChar w:fldCharType="separate"/>
      </w:r>
      <w:r w:rsidR="00733682">
        <w:t>40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Сведения о проведении консилиума. (99)</w:t>
      </w:r>
      <w:r>
        <w:tab/>
      </w:r>
      <w:r>
        <w:fldChar w:fldCharType="begin"/>
      </w:r>
      <w:r>
        <w:instrText xml:space="preserve"> PAGEREF _Toc528051651 \h </w:instrText>
      </w:r>
      <w:r>
        <w:fldChar w:fldCharType="separate"/>
      </w:r>
      <w:r w:rsidR="00733682">
        <w:t>45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_Toc528051652 \h </w:instrText>
      </w:r>
      <w:r>
        <w:fldChar w:fldCharType="separate"/>
      </w:r>
      <w:r w:rsidR="00733682">
        <w:t>45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_Toc528051653 \h </w:instrText>
      </w:r>
      <w:r>
        <w:fldChar w:fldCharType="separate"/>
      </w:r>
      <w:r w:rsidR="00733682">
        <w:t>45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Клиническая группа. (102)</w:t>
      </w:r>
      <w:r>
        <w:tab/>
      </w:r>
      <w:r>
        <w:fldChar w:fldCharType="begin"/>
      </w:r>
      <w:r>
        <w:instrText xml:space="preserve"> PAGEREF _Toc528051654 \h </w:instrText>
      </w:r>
      <w:r>
        <w:fldChar w:fldCharType="separate"/>
      </w:r>
      <w:r w:rsidR="00733682">
        <w:t>45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Группы здоровья. (103)</w:t>
      </w:r>
      <w:r>
        <w:tab/>
      </w:r>
      <w:r>
        <w:fldChar w:fldCharType="begin"/>
      </w:r>
      <w:r>
        <w:instrText xml:space="preserve"> PAGEREF _Toc528051655 \h </w:instrText>
      </w:r>
      <w:r>
        <w:fldChar w:fldCharType="separate"/>
      </w:r>
      <w:r w:rsidR="00733682">
        <w:t>46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_Toc528051656 \h </w:instrText>
      </w:r>
      <w:r>
        <w:fldChar w:fldCharType="separate"/>
      </w:r>
      <w:r w:rsidR="00733682">
        <w:t>46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_Toc528051657 \h </w:instrText>
      </w:r>
      <w:r>
        <w:fldChar w:fldCharType="separate"/>
      </w:r>
      <w:r w:rsidR="00733682">
        <w:t>46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t>Причины обращения в случае лечения онкологического заболевания (106)</w:t>
      </w:r>
      <w:r>
        <w:tab/>
      </w:r>
      <w:r>
        <w:fldChar w:fldCharType="begin"/>
      </w:r>
      <w:r>
        <w:instrText xml:space="preserve"> PAGEREF _Toc528051658 \h </w:instrText>
      </w:r>
      <w:r>
        <w:fldChar w:fldCharType="separate"/>
      </w:r>
      <w:r w:rsidR="00733682">
        <w:t>46</w:t>
      </w:r>
      <w:r>
        <w:fldChar w:fldCharType="end"/>
      </w:r>
    </w:p>
    <w:p w:rsidR="0066591D" w:rsidRDefault="0066591D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9158B">
        <w:rPr>
          <w:color w:val="0033CC"/>
        </w:rPr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9158B">
        <w:rPr>
          <w:color w:val="0033CC"/>
        </w:rPr>
        <w:t>Характер заболевания (109)</w:t>
      </w:r>
      <w:r>
        <w:tab/>
      </w:r>
      <w:r>
        <w:fldChar w:fldCharType="begin"/>
      </w:r>
      <w:r>
        <w:instrText xml:space="preserve"> PAGEREF _Toc528051659 \h </w:instrText>
      </w:r>
      <w:r>
        <w:fldChar w:fldCharType="separate"/>
      </w:r>
      <w:r w:rsidR="00733682">
        <w:t>47</w:t>
      </w:r>
      <w:r>
        <w:fldChar w:fldCharType="end"/>
      </w:r>
    </w:p>
    <w:p w:rsidR="00DE50B0" w:rsidRPr="005E1A57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5E1A57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E1A57"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528051592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528051593"/>
      <w:r w:rsidRPr="00B951BB">
        <w:lastRenderedPageBreak/>
        <w:t>Изменения к предыдущей версии</w:t>
      </w:r>
      <w:bookmarkEnd w:id="3"/>
    </w:p>
    <w:p w:rsidR="00BF6152" w:rsidRDefault="00BF6152" w:rsidP="008344A0">
      <w:pPr>
        <w:pStyle w:val="af0"/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</w:p>
    <w:p w:rsidR="007B4E77" w:rsidRDefault="007B4E77" w:rsidP="00E72369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7A3447" w:rsidRDefault="007A3447" w:rsidP="008344A0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Внесены изменения в </w:t>
      </w:r>
      <w:r w:rsidR="0066591D">
        <w:rPr>
          <w:color w:val="0033CC"/>
          <w:sz w:val="22"/>
          <w:szCs w:val="22"/>
        </w:rPr>
        <w:t>приложени</w:t>
      </w:r>
      <w:r w:rsidR="006026B2">
        <w:rPr>
          <w:color w:val="0033CC"/>
          <w:sz w:val="22"/>
          <w:szCs w:val="22"/>
        </w:rPr>
        <w:t>я</w:t>
      </w:r>
      <w:r w:rsidR="0066591D">
        <w:rPr>
          <w:color w:val="0033CC"/>
          <w:sz w:val="22"/>
          <w:szCs w:val="22"/>
        </w:rPr>
        <w:t xml:space="preserve"> 1,</w:t>
      </w:r>
      <w:r w:rsidR="00F25FE5">
        <w:rPr>
          <w:color w:val="0033CC"/>
          <w:sz w:val="22"/>
          <w:szCs w:val="22"/>
        </w:rPr>
        <w:t xml:space="preserve"> 39, </w:t>
      </w:r>
      <w:bookmarkStart w:id="4" w:name="_GoBack"/>
      <w:bookmarkEnd w:id="4"/>
      <w:r w:rsidR="0066591D">
        <w:rPr>
          <w:color w:val="0033CC"/>
          <w:sz w:val="22"/>
          <w:szCs w:val="22"/>
        </w:rPr>
        <w:t>97</w:t>
      </w:r>
    </w:p>
    <w:p w:rsidR="0066591D" w:rsidRPr="005E1A57" w:rsidRDefault="0066591D" w:rsidP="0066591D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Добавлено приложение </w:t>
      </w:r>
      <w:r w:rsidRPr="0066591D">
        <w:rPr>
          <w:color w:val="0033CC"/>
          <w:sz w:val="22"/>
          <w:szCs w:val="22"/>
        </w:rPr>
        <w:t xml:space="preserve">109 </w:t>
      </w:r>
      <w:r>
        <w:rPr>
          <w:color w:val="0033CC"/>
          <w:sz w:val="22"/>
          <w:szCs w:val="22"/>
        </w:rPr>
        <w:t>(</w:t>
      </w:r>
      <w:r w:rsidRPr="0066591D">
        <w:rPr>
          <w:color w:val="0033CC"/>
          <w:sz w:val="22"/>
          <w:szCs w:val="22"/>
        </w:rPr>
        <w:t>Характер заболевания (</w:t>
      </w:r>
      <w:proofErr w:type="spellStart"/>
      <w:r w:rsidRPr="0066591D">
        <w:rPr>
          <w:color w:val="0033CC"/>
          <w:sz w:val="22"/>
          <w:szCs w:val="22"/>
        </w:rPr>
        <w:t>DiseaseType</w:t>
      </w:r>
      <w:proofErr w:type="spellEnd"/>
      <w:r w:rsidRPr="0066591D">
        <w:rPr>
          <w:color w:val="0033CC"/>
          <w:sz w:val="22"/>
          <w:szCs w:val="22"/>
        </w:rPr>
        <w:t>)</w:t>
      </w:r>
      <w:r>
        <w:rPr>
          <w:color w:val="0033CC"/>
          <w:sz w:val="22"/>
          <w:szCs w:val="22"/>
        </w:rPr>
        <w:t>)</w:t>
      </w: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528051594"/>
      <w:r w:rsidRPr="00B951BB">
        <w:lastRenderedPageBreak/>
        <w:t>Справочники</w:t>
      </w:r>
      <w:bookmarkEnd w:id="5"/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диагнозов по МКБ-Х </w:t>
      </w:r>
      <w:proofErr w:type="spellStart"/>
      <w:r w:rsidRPr="005E1A57">
        <w:rPr>
          <w:sz w:val="24"/>
          <w:szCs w:val="24"/>
        </w:rPr>
        <w:t>рекомедуемых</w:t>
      </w:r>
      <w:proofErr w:type="spellEnd"/>
      <w:r w:rsidRPr="005E1A57">
        <w:rPr>
          <w:sz w:val="24"/>
          <w:szCs w:val="24"/>
        </w:rPr>
        <w:t xml:space="preserve">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манипуляций </w:t>
      </w:r>
      <w:proofErr w:type="spellStart"/>
      <w:r w:rsidRPr="005E1A57">
        <w:rPr>
          <w:sz w:val="24"/>
          <w:szCs w:val="24"/>
        </w:rPr>
        <w:t>рекомедуемых</w:t>
      </w:r>
      <w:proofErr w:type="spellEnd"/>
      <w:r w:rsidRPr="005E1A57">
        <w:rPr>
          <w:sz w:val="24"/>
          <w:szCs w:val="24"/>
        </w:rPr>
        <w:t xml:space="preserve">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E1A57" w:rsidRDefault="00264595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и методов при оказании ВМП</w:t>
      </w:r>
      <w:r w:rsidR="00A87AD9" w:rsidRPr="005E1A57">
        <w:rPr>
          <w:sz w:val="24"/>
          <w:szCs w:val="24"/>
        </w:rPr>
        <w:t>. Приложение №70.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18234F" w:rsidRPr="005E1A57" w:rsidRDefault="0018234F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родственных специальностей</w:t>
      </w:r>
      <w:r w:rsidR="000B1D71" w:rsidRPr="005E1A57">
        <w:rPr>
          <w:sz w:val="24"/>
          <w:szCs w:val="24"/>
        </w:rPr>
        <w:t>. Приложение №</w:t>
      </w:r>
      <w:r w:rsidRPr="005E1A57">
        <w:rPr>
          <w:sz w:val="24"/>
          <w:szCs w:val="24"/>
        </w:rPr>
        <w:t>74.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ежедневных осмотров в стационаре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80.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</w:t>
      </w:r>
      <w:proofErr w:type="gramEnd"/>
      <w:r w:rsidRPr="005E1A57">
        <w:rPr>
          <w:bCs/>
          <w:sz w:val="24"/>
          <w:szCs w:val="24"/>
        </w:rPr>
        <w:t xml:space="preserve">  Шкала медицинской реабилитации.  </w:t>
      </w:r>
      <w:proofErr w:type="gramStart"/>
      <w:r w:rsidRPr="005E1A57">
        <w:rPr>
          <w:bCs/>
          <w:sz w:val="24"/>
          <w:szCs w:val="24"/>
        </w:rPr>
        <w:t>Схемы лечения)</w:t>
      </w:r>
      <w:r w:rsidRPr="005E1A57">
        <w:rPr>
          <w:bCs/>
          <w:sz w:val="24"/>
          <w:szCs w:val="24"/>
          <w:lang w:val="en-US"/>
        </w:rPr>
        <w:t>.</w:t>
      </w:r>
      <w:proofErr w:type="gramEnd"/>
      <w:r w:rsidRPr="005E1A57">
        <w:rPr>
          <w:sz w:val="24"/>
          <w:szCs w:val="24"/>
        </w:rPr>
        <w:t xml:space="preserve"> </w:t>
      </w:r>
      <w:r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лечения</w:t>
      </w:r>
      <w:r w:rsidRPr="005E1A57">
        <w:rPr>
          <w:bCs/>
          <w:sz w:val="24"/>
          <w:szCs w:val="24"/>
        </w:rPr>
        <w:t>. Приложение  №93.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Сведения о проведении консилиума</w:t>
      </w:r>
      <w:r w:rsidRPr="005E1A57">
        <w:rPr>
          <w:bCs/>
          <w:sz w:val="24"/>
          <w:szCs w:val="24"/>
        </w:rPr>
        <w:t>. Приложение  №99.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Причины обращения в случае лечения онкологического заболевания  Приложение  № 106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66591D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66591D">
        <w:rPr>
          <w:color w:val="0033CC"/>
          <w:sz w:val="24"/>
          <w:szCs w:val="24"/>
        </w:rPr>
        <w:t xml:space="preserve">Справочник характер заболевания. </w:t>
      </w:r>
      <w:r w:rsidRPr="0066591D">
        <w:rPr>
          <w:bCs/>
          <w:color w:val="0033CC"/>
          <w:sz w:val="24"/>
          <w:szCs w:val="24"/>
        </w:rPr>
        <w:t>Приложение  №109.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528051595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proofErr w:type="spellStart"/>
      <w:r w:rsidRPr="005E1A57">
        <w:rPr>
          <w:lang w:val="en-US"/>
        </w:rPr>
        <w:t>nsi</w:t>
      </w:r>
      <w:proofErr w:type="spellEnd"/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proofErr w:type="spellStart"/>
      <w:r w:rsidRPr="005E1A57">
        <w:rPr>
          <w:lang w:val="en-US"/>
        </w:rPr>
        <w:t>nsi</w:t>
      </w:r>
      <w:proofErr w:type="spellEnd"/>
      <w:r w:rsidRPr="005E1A57">
        <w:t xml:space="preserve">_» - идентификатор файла </w:t>
      </w:r>
      <w:proofErr w:type="spellStart"/>
      <w:r w:rsidRPr="005E1A57">
        <w:t>нси</w:t>
      </w:r>
      <w:proofErr w:type="spellEnd"/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proofErr w:type="spellStart"/>
      <w:r w:rsidRPr="005E1A57">
        <w:rPr>
          <w:lang w:val="en-US"/>
        </w:rPr>
        <w:t>nsi</w:t>
      </w:r>
      <w:proofErr w:type="spellEnd"/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proofErr w:type="spellStart"/>
      <w:r w:rsidRPr="005E1A57">
        <w:rPr>
          <w:lang w:val="en-US"/>
        </w:rPr>
        <w:t>nsi</w:t>
      </w:r>
      <w:proofErr w:type="spellEnd"/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proofErr w:type="spellStart"/>
      <w:r w:rsidRPr="005E1A57">
        <w:rPr>
          <w:sz w:val="22"/>
          <w:szCs w:val="22"/>
          <w:lang w:val="en-US"/>
        </w:rPr>
        <w:t>mo</w:t>
      </w:r>
      <w:proofErr w:type="spellEnd"/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подразделений МО (1) – </w:t>
      </w:r>
      <w:proofErr w:type="spellStart"/>
      <w:r w:rsidRPr="005E1A57">
        <w:rPr>
          <w:sz w:val="22"/>
          <w:szCs w:val="22"/>
        </w:rPr>
        <w:t>lpu_</w:t>
      </w:r>
      <w:r w:rsidR="00434D7B" w:rsidRPr="005E1A57">
        <w:rPr>
          <w:sz w:val="22"/>
          <w:szCs w:val="22"/>
        </w:rPr>
        <w:t>division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исполнителей платежа (СМО)</w:t>
      </w:r>
      <w:r w:rsidR="00670FB3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SMOs</w:t>
      </w:r>
      <w:r w:rsidR="00670FB3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ярославским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highlight w:val="white"/>
        </w:rPr>
        <w:t>YaroslavlRegionSMOs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</w:t>
      </w:r>
      <w:r w:rsidR="004D258E" w:rsidRPr="005E1A57">
        <w:rPr>
          <w:sz w:val="22"/>
          <w:szCs w:val="22"/>
        </w:rPr>
        <w:t>не ярославским</w:t>
      </w:r>
      <w:r w:rsidRPr="005E1A57">
        <w:rPr>
          <w:sz w:val="22"/>
          <w:szCs w:val="22"/>
        </w:rPr>
        <w:t xml:space="preserve">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  «</w:t>
      </w:r>
      <w:proofErr w:type="spellStart"/>
      <w:r w:rsidRPr="005E1A57">
        <w:rPr>
          <w:sz w:val="22"/>
          <w:szCs w:val="22"/>
          <w:highlight w:val="white"/>
        </w:rPr>
        <w:t>OtherTerritoriesSMOs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DocumentTypes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SocialCategories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proofErr w:type="spellStart"/>
      <w:r w:rsidR="00670FB3" w:rsidRPr="005E1A57">
        <w:rPr>
          <w:sz w:val="22"/>
          <w:szCs w:val="22"/>
          <w:lang w:val="en-US"/>
        </w:rPr>
        <w:t>TreatmentResults</w:t>
      </w:r>
      <w:proofErr w:type="spellEnd"/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proofErr w:type="spellStart"/>
      <w:r w:rsidRPr="005E1A57">
        <w:rPr>
          <w:sz w:val="22"/>
          <w:szCs w:val="22"/>
          <w:lang w:val="en-US"/>
        </w:rPr>
        <w:t>TreatmentOutcomes</w:t>
      </w:r>
      <w:proofErr w:type="spellEnd"/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proofErr w:type="spellStart"/>
      <w:r w:rsidRPr="005E1A57">
        <w:rPr>
          <w:sz w:val="22"/>
          <w:szCs w:val="22"/>
          <w:lang w:val="en-US"/>
        </w:rPr>
        <w:t>TreatmentPlaces</w:t>
      </w:r>
      <w:proofErr w:type="spellEnd"/>
      <w:r w:rsidRPr="005E1A57">
        <w:rPr>
          <w:sz w:val="22"/>
          <w:szCs w:val="22"/>
        </w:rPr>
        <w:t>»</w:t>
      </w:r>
    </w:p>
    <w:p w:rsidR="00C1041F" w:rsidRPr="005E1A57" w:rsidRDefault="00C1041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 лечения (93)– «</w:t>
      </w:r>
      <w:proofErr w:type="spellStart"/>
      <w:r w:rsidRPr="005E1A57">
        <w:rPr>
          <w:sz w:val="22"/>
          <w:szCs w:val="22"/>
        </w:rPr>
        <w:t>TreatmentTypes</w:t>
      </w:r>
      <w:proofErr w:type="spellEnd"/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ReasonsVisitPolyclinics</w:t>
      </w:r>
      <w:proofErr w:type="spellEnd"/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</w:rPr>
        <w:t>Purposes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DiagnosisTypes</w:t>
      </w:r>
      <w:proofErr w:type="spellEnd"/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(58) </w:t>
      </w:r>
      <w:r w:rsidRPr="005E1A57">
        <w:rPr>
          <w:sz w:val="22"/>
          <w:szCs w:val="22"/>
        </w:rPr>
        <w:t>–  «</w:t>
      </w:r>
      <w:proofErr w:type="spellStart"/>
      <w:r w:rsidRPr="005E1A57">
        <w:rPr>
          <w:sz w:val="22"/>
          <w:szCs w:val="22"/>
        </w:rPr>
        <w:t>MKBs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InjuryTypes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SimpleMedicalServices</w:t>
      </w:r>
      <w:proofErr w:type="spellEnd"/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proofErr w:type="spellStart"/>
      <w:r w:rsidRPr="005E1A57">
        <w:rPr>
          <w:sz w:val="22"/>
          <w:szCs w:val="22"/>
        </w:rPr>
        <w:t>analiz_groups</w:t>
      </w:r>
      <w:proofErr w:type="spellEnd"/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proofErr w:type="spellStart"/>
      <w:r w:rsidR="003A6938" w:rsidRPr="005E1A57">
        <w:rPr>
          <w:sz w:val="22"/>
          <w:szCs w:val="22"/>
        </w:rPr>
        <w:t>MedicalStates</w:t>
      </w:r>
      <w:proofErr w:type="spellEnd"/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proofErr w:type="spellStart"/>
      <w:r w:rsidRPr="005E1A57">
        <w:rPr>
          <w:sz w:val="22"/>
          <w:szCs w:val="22"/>
        </w:rPr>
        <w:t>DispType</w:t>
      </w:r>
      <w:proofErr w:type="spellEnd"/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DispResults</w:t>
      </w:r>
      <w:proofErr w:type="spellEnd"/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</w:t>
      </w:r>
      <w:proofErr w:type="spellStart"/>
      <w:r w:rsidRPr="005E1A57">
        <w:rPr>
          <w:sz w:val="22"/>
          <w:szCs w:val="22"/>
        </w:rPr>
        <w:t>DispTreatmentResults</w:t>
      </w:r>
      <w:proofErr w:type="spellEnd"/>
      <w:r w:rsidRPr="005E1A57">
        <w:rPr>
          <w:sz w:val="22"/>
          <w:szCs w:val="22"/>
        </w:rPr>
        <w:t>».</w:t>
      </w:r>
    </w:p>
    <w:p w:rsidR="007D7D53" w:rsidRPr="005E1A57" w:rsidRDefault="007D7D53" w:rsidP="00B32689">
      <w:pPr>
        <w:pStyle w:val="af0"/>
        <w:numPr>
          <w:ilvl w:val="0"/>
          <w:numId w:val="16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DispAppointments</w:t>
      </w:r>
      <w:proofErr w:type="spellEnd"/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</w:t>
      </w:r>
      <w:proofErr w:type="spellStart"/>
      <w:r w:rsidR="003A6938" w:rsidRPr="005E1A57">
        <w:rPr>
          <w:sz w:val="22"/>
          <w:szCs w:val="22"/>
        </w:rPr>
        <w:t>ChamberTypes</w:t>
      </w:r>
      <w:proofErr w:type="spellEnd"/>
      <w:r w:rsidR="003A6938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</w:t>
      </w:r>
      <w:proofErr w:type="spellStart"/>
      <w:r w:rsidRPr="005E1A57">
        <w:rPr>
          <w:sz w:val="22"/>
          <w:szCs w:val="22"/>
        </w:rPr>
        <w:t>Countries</w:t>
      </w:r>
      <w:proofErr w:type="spellEnd"/>
      <w:r w:rsidRPr="005E1A57">
        <w:rPr>
          <w:sz w:val="22"/>
          <w:szCs w:val="22"/>
        </w:rPr>
        <w:t>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</w:t>
      </w:r>
      <w:proofErr w:type="spellStart"/>
      <w:r w:rsidRPr="005E1A57">
        <w:rPr>
          <w:sz w:val="22"/>
          <w:szCs w:val="22"/>
        </w:rPr>
        <w:t>age_groups</w:t>
      </w:r>
      <w:proofErr w:type="spellEnd"/>
      <w:r w:rsidRPr="005E1A57">
        <w:rPr>
          <w:sz w:val="22"/>
          <w:szCs w:val="22"/>
        </w:rPr>
        <w:t>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</w:t>
      </w:r>
      <w:proofErr w:type="spellStart"/>
      <w:r w:rsidRPr="005E1A57">
        <w:rPr>
          <w:sz w:val="22"/>
          <w:szCs w:val="22"/>
        </w:rPr>
        <w:t>Age</w:t>
      </w:r>
      <w:proofErr w:type="spellEnd"/>
      <w:r w:rsidRPr="005E1A57">
        <w:rPr>
          <w:sz w:val="22"/>
          <w:szCs w:val="22"/>
        </w:rPr>
        <w:t>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</w:t>
      </w:r>
      <w:proofErr w:type="spellStart"/>
      <w:r w:rsidR="00287EA0" w:rsidRPr="005E1A57">
        <w:rPr>
          <w:sz w:val="22"/>
          <w:szCs w:val="22"/>
        </w:rPr>
        <w:t>DirectionsTypes</w:t>
      </w:r>
      <w:proofErr w:type="spellEnd"/>
      <w:r w:rsidR="00287EA0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 xml:space="preserve">1.1.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proofErr w:type="spellStart"/>
      <w:r w:rsidR="007743E8" w:rsidRPr="005E1A57">
        <w:rPr>
          <w:lang w:val="en-US"/>
        </w:rPr>
        <w:t>CSG_Fed_Hospital</w:t>
      </w:r>
      <w:proofErr w:type="spellEnd"/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</w:t>
      </w:r>
      <w:proofErr w:type="spellStart"/>
      <w:r w:rsidR="007743E8" w:rsidRPr="005E1A57">
        <w:rPr>
          <w:sz w:val="22"/>
          <w:szCs w:val="22"/>
          <w:lang w:val="en-US"/>
        </w:rPr>
        <w:t>CSG_Fed</w:t>
      </w:r>
      <w:proofErr w:type="spellEnd"/>
      <w:r w:rsidR="007743E8" w:rsidRPr="005E1A57">
        <w:rPr>
          <w:sz w:val="22"/>
          <w:szCs w:val="22"/>
          <w:lang w:val="en-US"/>
        </w:rPr>
        <w:t xml:space="preserve"> _Hospital </w:t>
      </w:r>
      <w:proofErr w:type="gramStart"/>
      <w:r w:rsidR="007743E8" w:rsidRPr="005E1A57">
        <w:rPr>
          <w:sz w:val="22"/>
          <w:szCs w:val="22"/>
          <w:lang w:val="en-US"/>
        </w:rPr>
        <w:t xml:space="preserve">–  </w:t>
      </w:r>
      <w:proofErr w:type="spellStart"/>
      <w:r w:rsidR="007743E8" w:rsidRPr="005E1A57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5E1A57">
        <w:rPr>
          <w:sz w:val="22"/>
          <w:szCs w:val="22"/>
          <w:lang w:val="en-US"/>
        </w:rPr>
        <w:t>Вид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оказываемой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медицинской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5E1A57">
        <w:rPr>
          <w:sz w:val="22"/>
          <w:szCs w:val="22"/>
          <w:lang w:val="en-US"/>
        </w:rPr>
        <w:t>помощи</w:t>
      </w:r>
      <w:proofErr w:type="spellEnd"/>
      <w:r w:rsidRPr="005E1A57">
        <w:rPr>
          <w:sz w:val="22"/>
          <w:szCs w:val="22"/>
          <w:lang w:val="en-US"/>
        </w:rPr>
        <w:t xml:space="preserve">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5E1A57">
        <w:rPr>
          <w:sz w:val="22"/>
          <w:szCs w:val="22"/>
          <w:lang w:val="en-US"/>
        </w:rPr>
        <w:t>CSGProfile</w:t>
      </w:r>
      <w:proofErr w:type="spellEnd"/>
      <w:r w:rsidR="007743E8" w:rsidRPr="005E1A57">
        <w:rPr>
          <w:sz w:val="22"/>
          <w:szCs w:val="22"/>
          <w:lang w:val="en-US"/>
        </w:rPr>
        <w:t xml:space="preserve"> – CSG - </w:t>
      </w:r>
      <w:proofErr w:type="spellStart"/>
      <w:r w:rsidR="007743E8" w:rsidRPr="005E1A57">
        <w:rPr>
          <w:sz w:val="22"/>
          <w:szCs w:val="22"/>
          <w:lang w:val="en-US"/>
        </w:rPr>
        <w:t>aiding_types</w:t>
      </w:r>
      <w:proofErr w:type="spellEnd"/>
      <w:r w:rsidR="007743E8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5E1A57">
        <w:rPr>
          <w:sz w:val="22"/>
          <w:szCs w:val="22"/>
          <w:lang w:val="en-US"/>
        </w:rPr>
        <w:t>Диагнозы</w:t>
      </w:r>
      <w:proofErr w:type="spellEnd"/>
      <w:r w:rsidRPr="005E1A57">
        <w:rPr>
          <w:sz w:val="22"/>
          <w:szCs w:val="22"/>
          <w:lang w:val="en-US"/>
        </w:rPr>
        <w:t xml:space="preserve">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MKBs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</w:t>
      </w:r>
      <w:proofErr w:type="spellStart"/>
      <w:r w:rsidRPr="005E1A57">
        <w:rPr>
          <w:bCs/>
          <w:lang w:val="en-US"/>
        </w:rPr>
        <w:t>CSG_Fed_Hospital_d</w:t>
      </w:r>
      <w:proofErr w:type="spellEnd"/>
      <w:r w:rsidRPr="005E1A57">
        <w:rPr>
          <w:bCs/>
          <w:lang w:val="en-US"/>
        </w:rPr>
        <w:t>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</w:t>
      </w:r>
      <w:proofErr w:type="spellStart"/>
      <w:r w:rsidRPr="005E1A57">
        <w:rPr>
          <w:sz w:val="22"/>
          <w:szCs w:val="22"/>
          <w:lang w:val="en-US"/>
        </w:rPr>
        <w:t>CSG_Fed</w:t>
      </w:r>
      <w:proofErr w:type="spellEnd"/>
      <w:r w:rsidRPr="005E1A57">
        <w:rPr>
          <w:sz w:val="22"/>
          <w:szCs w:val="22"/>
          <w:lang w:val="en-US"/>
        </w:rPr>
        <w:t xml:space="preserve"> _</w:t>
      </w:r>
      <w:proofErr w:type="spellStart"/>
      <w:r w:rsidRPr="005E1A57">
        <w:rPr>
          <w:sz w:val="22"/>
          <w:szCs w:val="22"/>
          <w:lang w:val="en-US"/>
        </w:rPr>
        <w:t>Hospital_d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gramStart"/>
      <w:r w:rsidRPr="005E1A57">
        <w:rPr>
          <w:sz w:val="22"/>
          <w:szCs w:val="22"/>
          <w:lang w:val="en-US"/>
        </w:rPr>
        <w:t xml:space="preserve">– 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5E1A57">
        <w:rPr>
          <w:sz w:val="22"/>
          <w:szCs w:val="22"/>
          <w:lang w:val="en-US"/>
        </w:rPr>
        <w:t>Вид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оказываемой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медицинской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5E1A57">
        <w:rPr>
          <w:sz w:val="22"/>
          <w:szCs w:val="22"/>
          <w:lang w:val="en-US"/>
        </w:rPr>
        <w:t>помощи</w:t>
      </w:r>
      <w:proofErr w:type="spellEnd"/>
      <w:r w:rsidRPr="005E1A57">
        <w:rPr>
          <w:sz w:val="22"/>
          <w:szCs w:val="22"/>
          <w:lang w:val="en-US"/>
        </w:rPr>
        <w:t xml:space="preserve">  «</w:t>
      </w:r>
      <w:proofErr w:type="gramEnd"/>
      <w:r w:rsidRPr="005E1A57">
        <w:rPr>
          <w:sz w:val="22"/>
          <w:szCs w:val="22"/>
          <w:lang w:val="en-US"/>
        </w:rPr>
        <w:t>CSG – CSG_ Fed _</w:t>
      </w:r>
      <w:proofErr w:type="spellStart"/>
      <w:r w:rsidRPr="005E1A57">
        <w:rPr>
          <w:sz w:val="22"/>
          <w:szCs w:val="22"/>
          <w:lang w:val="en-US"/>
        </w:rPr>
        <w:t>Hospital</w:t>
      </w:r>
      <w:r w:rsidR="00D4353E" w:rsidRPr="005E1A57">
        <w:rPr>
          <w:sz w:val="22"/>
          <w:szCs w:val="22"/>
          <w:lang w:val="en-US"/>
        </w:rPr>
        <w:t>_d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</w:t>
      </w:r>
      <w:proofErr w:type="spellStart"/>
      <w:r w:rsidRPr="005E1A57">
        <w:rPr>
          <w:sz w:val="22"/>
          <w:szCs w:val="22"/>
          <w:lang w:val="en-US"/>
        </w:rPr>
        <w:t>aiding_types</w:t>
      </w:r>
      <w:proofErr w:type="spellEnd"/>
      <w:r w:rsidRPr="005E1A57">
        <w:rPr>
          <w:sz w:val="22"/>
          <w:szCs w:val="22"/>
          <w:lang w:val="en-US"/>
        </w:rPr>
        <w:t xml:space="preserve">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5E1A57">
        <w:rPr>
          <w:sz w:val="22"/>
          <w:szCs w:val="22"/>
          <w:lang w:val="en-US"/>
        </w:rPr>
        <w:t>Диагнозы</w:t>
      </w:r>
      <w:proofErr w:type="spellEnd"/>
      <w:r w:rsidRPr="005E1A57">
        <w:rPr>
          <w:sz w:val="22"/>
          <w:szCs w:val="22"/>
          <w:lang w:val="en-US"/>
        </w:rPr>
        <w:t xml:space="preserve">  КСГ</w:t>
      </w:r>
      <w:proofErr w:type="gramEnd"/>
      <w:r w:rsidRPr="005E1A57">
        <w:rPr>
          <w:sz w:val="22"/>
          <w:szCs w:val="22"/>
          <w:lang w:val="en-US"/>
        </w:rPr>
        <w:t xml:space="preserve"> CSG – CSG_ Fed _</w:t>
      </w:r>
      <w:proofErr w:type="spellStart"/>
      <w:r w:rsidRPr="005E1A57">
        <w:rPr>
          <w:sz w:val="22"/>
          <w:szCs w:val="22"/>
          <w:lang w:val="en-US"/>
        </w:rPr>
        <w:t>Hospital_d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MKBs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proofErr w:type="spellStart"/>
      <w:r w:rsidR="00D30479" w:rsidRPr="005E1A57">
        <w:rPr>
          <w:sz w:val="22"/>
          <w:szCs w:val="22"/>
        </w:rPr>
        <w:t>CSG_Polyclinic</w:t>
      </w:r>
      <w:proofErr w:type="spellEnd"/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Возрастные группы – «CSG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AgeGroup</w:t>
      </w:r>
      <w:proofErr w:type="spellEnd"/>
      <w:r w:rsidRPr="005E1A57">
        <w:rPr>
          <w:sz w:val="22"/>
          <w:szCs w:val="22"/>
        </w:rPr>
        <w:t>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 xml:space="preserve">– «CSG – </w:t>
      </w:r>
      <w:proofErr w:type="spellStart"/>
      <w:r w:rsidR="00CE3BF8" w:rsidRPr="005E1A57">
        <w:rPr>
          <w:sz w:val="22"/>
          <w:szCs w:val="22"/>
          <w:lang w:val="en-US"/>
        </w:rPr>
        <w:t>CSG_Polyclinic</w:t>
      </w:r>
      <w:proofErr w:type="spellEnd"/>
      <w:r w:rsidR="00CE3BF8" w:rsidRPr="005E1A57">
        <w:rPr>
          <w:sz w:val="22"/>
          <w:szCs w:val="22"/>
          <w:lang w:val="en-US"/>
        </w:rPr>
        <w:t xml:space="preserve"> – </w:t>
      </w:r>
      <w:proofErr w:type="spellStart"/>
      <w:r w:rsidR="00CE3BF8" w:rsidRPr="005E1A57">
        <w:rPr>
          <w:sz w:val="22"/>
          <w:szCs w:val="22"/>
          <w:lang w:val="en-US"/>
        </w:rPr>
        <w:t>AgeGroup</w:t>
      </w:r>
      <w:proofErr w:type="spellEnd"/>
      <w:r w:rsidR="00CE3BF8" w:rsidRPr="005E1A57">
        <w:rPr>
          <w:sz w:val="22"/>
          <w:szCs w:val="22"/>
          <w:lang w:val="en-US"/>
        </w:rPr>
        <w:t xml:space="preserve"> – </w:t>
      </w:r>
      <w:proofErr w:type="spellStart"/>
      <w:r w:rsidR="00CE3BF8" w:rsidRPr="005E1A57">
        <w:rPr>
          <w:sz w:val="22"/>
          <w:szCs w:val="22"/>
          <w:lang w:val="en-US"/>
        </w:rPr>
        <w:t>CSGProfile</w:t>
      </w:r>
      <w:proofErr w:type="spellEnd"/>
      <w:r w:rsidR="00CE3BF8" w:rsidRPr="005E1A57">
        <w:rPr>
          <w:sz w:val="22"/>
          <w:szCs w:val="22"/>
          <w:lang w:val="en-US"/>
        </w:rPr>
        <w:t>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5E1A57">
        <w:rPr>
          <w:sz w:val="22"/>
          <w:szCs w:val="22"/>
          <w:lang w:val="en-US"/>
        </w:rPr>
        <w:t>CSG_Polyclinic</w:t>
      </w:r>
      <w:proofErr w:type="spellEnd"/>
      <w:r w:rsidR="009A295C" w:rsidRPr="005E1A57">
        <w:rPr>
          <w:sz w:val="22"/>
          <w:szCs w:val="22"/>
          <w:lang w:val="en-US"/>
        </w:rPr>
        <w:t xml:space="preserve"> – </w:t>
      </w:r>
      <w:proofErr w:type="spellStart"/>
      <w:r w:rsidR="009A295C" w:rsidRPr="005E1A57">
        <w:rPr>
          <w:sz w:val="22"/>
          <w:szCs w:val="22"/>
          <w:lang w:val="en-US"/>
        </w:rPr>
        <w:t>AgeGroup</w:t>
      </w:r>
      <w:proofErr w:type="spellEnd"/>
      <w:r w:rsidR="009A295C" w:rsidRPr="005E1A57">
        <w:rPr>
          <w:sz w:val="22"/>
          <w:szCs w:val="22"/>
          <w:lang w:val="en-US"/>
        </w:rPr>
        <w:t xml:space="preserve"> – </w:t>
      </w:r>
      <w:proofErr w:type="spellStart"/>
      <w:r w:rsidR="009A295C" w:rsidRPr="005E1A57">
        <w:rPr>
          <w:sz w:val="22"/>
          <w:szCs w:val="22"/>
          <w:lang w:val="en-US"/>
        </w:rPr>
        <w:t>CSGProfile</w:t>
      </w:r>
      <w:proofErr w:type="spellEnd"/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</w:t>
      </w:r>
      <w:proofErr w:type="spellStart"/>
      <w:r w:rsidRPr="005E1A57">
        <w:rPr>
          <w:sz w:val="20"/>
          <w:szCs w:val="20"/>
          <w:lang w:val="en-US"/>
        </w:rPr>
        <w:t>AgeGroup</w:t>
      </w:r>
      <w:proofErr w:type="spellEnd"/>
      <w:r w:rsidRPr="005E1A57">
        <w:rPr>
          <w:sz w:val="20"/>
          <w:szCs w:val="20"/>
          <w:lang w:val="en-US"/>
        </w:rPr>
        <w:t xml:space="preserve"> – </w:t>
      </w:r>
      <w:proofErr w:type="spellStart"/>
      <w:r w:rsidRPr="005E1A57">
        <w:rPr>
          <w:sz w:val="20"/>
          <w:szCs w:val="20"/>
          <w:lang w:val="en-US"/>
        </w:rPr>
        <w:t>CSGProfile</w:t>
      </w:r>
      <w:proofErr w:type="spellEnd"/>
      <w:r w:rsidRPr="005E1A57">
        <w:rPr>
          <w:sz w:val="20"/>
          <w:szCs w:val="20"/>
          <w:lang w:val="en-US"/>
        </w:rPr>
        <w:t xml:space="preserve">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MKBs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</w:t>
      </w:r>
      <w:proofErr w:type="spellStart"/>
      <w:r w:rsidR="009A295C" w:rsidRPr="005E1A57">
        <w:rPr>
          <w:sz w:val="20"/>
          <w:szCs w:val="20"/>
          <w:lang w:val="en-US"/>
        </w:rPr>
        <w:t>AgeGroup</w:t>
      </w:r>
      <w:proofErr w:type="spellEnd"/>
      <w:r w:rsidR="009A295C" w:rsidRPr="005E1A57">
        <w:rPr>
          <w:sz w:val="20"/>
          <w:szCs w:val="20"/>
          <w:lang w:val="en-US"/>
        </w:rPr>
        <w:t xml:space="preserve"> – </w:t>
      </w:r>
      <w:proofErr w:type="spellStart"/>
      <w:r w:rsidR="009A295C" w:rsidRPr="005E1A57">
        <w:rPr>
          <w:sz w:val="20"/>
          <w:szCs w:val="20"/>
          <w:lang w:val="en-US"/>
        </w:rPr>
        <w:t>CSGProfile</w:t>
      </w:r>
      <w:proofErr w:type="spellEnd"/>
      <w:r w:rsidR="009A295C" w:rsidRPr="005E1A57">
        <w:rPr>
          <w:sz w:val="20"/>
          <w:szCs w:val="20"/>
          <w:lang w:val="en-US"/>
        </w:rPr>
        <w:t xml:space="preserve"> – CSG - </w:t>
      </w:r>
      <w:proofErr w:type="spellStart"/>
      <w:r w:rsidRPr="005E1A57">
        <w:rPr>
          <w:sz w:val="20"/>
          <w:szCs w:val="20"/>
          <w:lang w:val="en-US"/>
        </w:rPr>
        <w:t>SimpleMedicalServices</w:t>
      </w:r>
      <w:proofErr w:type="spellEnd"/>
      <w:r w:rsidR="009A295C" w:rsidRPr="005E1A57">
        <w:rPr>
          <w:sz w:val="20"/>
          <w:szCs w:val="20"/>
          <w:lang w:val="en-US"/>
        </w:rPr>
        <w:t xml:space="preserve">- </w:t>
      </w:r>
      <w:proofErr w:type="spellStart"/>
      <w:r w:rsidRPr="005E1A57">
        <w:rPr>
          <w:sz w:val="20"/>
          <w:szCs w:val="20"/>
          <w:lang w:val="en-US"/>
        </w:rPr>
        <w:t>sms</w:t>
      </w:r>
      <w:proofErr w:type="spellEnd"/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proofErr w:type="gramStart"/>
      <w:r w:rsidRPr="005E1A57">
        <w:rPr>
          <w:sz w:val="22"/>
          <w:szCs w:val="22"/>
        </w:rPr>
        <w:t>Дополнительный классификационный критерий (Шкала оценки органной недостаточности пациентов находящихся на интенсивной терапии.</w:t>
      </w:r>
      <w:proofErr w:type="gramEnd"/>
      <w:r w:rsidRPr="005E1A57">
        <w:rPr>
          <w:sz w:val="22"/>
          <w:szCs w:val="22"/>
        </w:rPr>
        <w:t xml:space="preserve">  Шкала медицинской реабилитации.  </w:t>
      </w:r>
      <w:proofErr w:type="gramStart"/>
      <w:r w:rsidRPr="005E1A57">
        <w:rPr>
          <w:sz w:val="22"/>
          <w:szCs w:val="22"/>
        </w:rPr>
        <w:t xml:space="preserve">Схемы лечения).(88) </w:t>
      </w:r>
      <w:r w:rsidR="002329F7" w:rsidRPr="005E1A57">
        <w:rPr>
          <w:sz w:val="22"/>
          <w:szCs w:val="22"/>
        </w:rPr>
        <w:t>(88) – «CSG_</w:t>
      </w:r>
      <w:proofErr w:type="spellStart"/>
      <w:r w:rsidR="002329F7" w:rsidRPr="005E1A57">
        <w:rPr>
          <w:sz w:val="22"/>
          <w:szCs w:val="22"/>
          <w:lang w:val="en-US"/>
        </w:rPr>
        <w:t>dkk</w:t>
      </w:r>
      <w:proofErr w:type="spellEnd"/>
      <w:r w:rsidR="002329F7" w:rsidRPr="005E1A57">
        <w:rPr>
          <w:sz w:val="22"/>
          <w:szCs w:val="22"/>
        </w:rPr>
        <w:t>»</w:t>
      </w:r>
      <w:proofErr w:type="gramEnd"/>
    </w:p>
    <w:p w:rsidR="002329F7" w:rsidRPr="005E1A57" w:rsidRDefault="002329F7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</w:rPr>
      </w:pP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  <w:highlight w:val="white"/>
        </w:rPr>
        <w:t>SmpCallReasons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  <w:highlight w:val="white"/>
        </w:rPr>
        <w:t>SmpCallTypes</w:t>
      </w:r>
      <w:proofErr w:type="spellEnd"/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proofErr w:type="spellStart"/>
      <w:r w:rsidRPr="005E1A57">
        <w:rPr>
          <w:sz w:val="22"/>
          <w:szCs w:val="22"/>
          <w:highlight w:val="white"/>
        </w:rPr>
        <w:t>SmpCall</w:t>
      </w:r>
      <w:proofErr w:type="spellEnd"/>
      <w:r w:rsidR="00CE48EC" w:rsidRPr="005E1A57">
        <w:rPr>
          <w:sz w:val="22"/>
          <w:szCs w:val="22"/>
          <w:lang w:val="en-US"/>
        </w:rPr>
        <w:t>R</w:t>
      </w:r>
      <w:proofErr w:type="spellStart"/>
      <w:r w:rsidR="00CE48EC" w:rsidRPr="005E1A57">
        <w:rPr>
          <w:sz w:val="22"/>
          <w:szCs w:val="22"/>
        </w:rPr>
        <w:t>epeated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proofErr w:type="spellStart"/>
      <w:r w:rsidRPr="005E1A57">
        <w:rPr>
          <w:sz w:val="22"/>
          <w:szCs w:val="22"/>
          <w:highlight w:val="white"/>
        </w:rPr>
        <w:t>SmpLateCheckOuts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  <w:highlight w:val="white"/>
        </w:rPr>
        <w:t>SmpComeOutTypes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highlight w:val="white"/>
        </w:rPr>
        <w:t>SmpAccidentCauses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  <w:highlight w:val="white"/>
        </w:rPr>
        <w:t>SmpPatientsStateTypes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proofErr w:type="spellStart"/>
      <w:r w:rsidRPr="005E1A57">
        <w:rPr>
          <w:sz w:val="22"/>
          <w:szCs w:val="22"/>
          <w:highlight w:val="white"/>
        </w:rPr>
        <w:t>SmpResults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proofErr w:type="spellStart"/>
      <w:r w:rsidRPr="005E1A57">
        <w:rPr>
          <w:sz w:val="22"/>
          <w:szCs w:val="22"/>
          <w:highlight w:val="white"/>
        </w:rPr>
        <w:t>SmpComplications</w:t>
      </w:r>
      <w:proofErr w:type="spellEnd"/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</w:t>
      </w:r>
      <w:proofErr w:type="spellStart"/>
      <w:r w:rsidRPr="005E1A57">
        <w:rPr>
          <w:sz w:val="22"/>
          <w:szCs w:val="22"/>
        </w:rPr>
        <w:t>SmpResultExits</w:t>
      </w:r>
      <w:proofErr w:type="spellEnd"/>
      <w:r w:rsidRPr="005E1A57">
        <w:rPr>
          <w:sz w:val="22"/>
          <w:szCs w:val="22"/>
        </w:rPr>
        <w:t>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</w:t>
      </w:r>
      <w:proofErr w:type="spellStart"/>
      <w:r w:rsidR="00DB13BA" w:rsidRPr="005E1A57">
        <w:rPr>
          <w:sz w:val="22"/>
          <w:szCs w:val="22"/>
        </w:rPr>
        <w:t>SmpTimeStep</w:t>
      </w:r>
      <w:proofErr w:type="spellEnd"/>
      <w:r w:rsidR="00DB13BA" w:rsidRPr="005E1A57">
        <w:rPr>
          <w:sz w:val="22"/>
          <w:szCs w:val="22"/>
        </w:rPr>
        <w:t>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proofErr w:type="spellStart"/>
      <w:r w:rsidR="00C00753" w:rsidRPr="005E1A57">
        <w:rPr>
          <w:sz w:val="22"/>
          <w:szCs w:val="22"/>
        </w:rPr>
        <w:t>nesthesias</w:t>
      </w:r>
      <w:proofErr w:type="spellEnd"/>
      <w:r w:rsidR="00C00753" w:rsidRPr="005E1A57">
        <w:rPr>
          <w:sz w:val="22"/>
          <w:szCs w:val="22"/>
        </w:rPr>
        <w:t>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proofErr w:type="spellStart"/>
      <w:r w:rsidR="002503F6" w:rsidRPr="005E1A57">
        <w:rPr>
          <w:sz w:val="22"/>
          <w:szCs w:val="22"/>
        </w:rPr>
        <w:t>um</w:t>
      </w:r>
      <w:proofErr w:type="spellEnd"/>
      <w:r w:rsidR="002503F6" w:rsidRPr="005E1A57">
        <w:rPr>
          <w:sz w:val="22"/>
          <w:szCs w:val="22"/>
          <w:lang w:val="en-US"/>
        </w:rPr>
        <w:t>T</w:t>
      </w:r>
      <w:proofErr w:type="spellStart"/>
      <w:r w:rsidRPr="005E1A57">
        <w:rPr>
          <w:sz w:val="22"/>
          <w:szCs w:val="22"/>
        </w:rPr>
        <w:t>ypes</w:t>
      </w:r>
      <w:proofErr w:type="spellEnd"/>
      <w:r w:rsidRPr="005E1A57">
        <w:rPr>
          <w:sz w:val="22"/>
          <w:szCs w:val="22"/>
        </w:rPr>
        <w:t>»</w:t>
      </w:r>
    </w:p>
    <w:p w:rsidR="00B4207D" w:rsidRPr="005E1A57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proofErr w:type="spellStart"/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proofErr w:type="spellEnd"/>
      <w:r w:rsidR="00B4207D" w:rsidRPr="005E1A57">
        <w:rPr>
          <w:sz w:val="22"/>
          <w:szCs w:val="22"/>
        </w:rPr>
        <w:t>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proofErr w:type="spellStart"/>
      <w:r w:rsidRPr="005E1A57">
        <w:rPr>
          <w:sz w:val="22"/>
          <w:szCs w:val="22"/>
        </w:rPr>
        <w:t>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proofErr w:type="spellEnd"/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proofErr w:type="spellStart"/>
      <w:r w:rsidR="00DB6E8C" w:rsidRPr="005E1A57">
        <w:rPr>
          <w:sz w:val="22"/>
          <w:szCs w:val="22"/>
          <w:lang w:val="en-US"/>
        </w:rPr>
        <w:t>MedWorks</w:t>
      </w:r>
      <w:proofErr w:type="spellEnd"/>
      <w:r w:rsidR="00DB6E8C" w:rsidRPr="005E1A57">
        <w:rPr>
          <w:sz w:val="22"/>
          <w:szCs w:val="22"/>
        </w:rPr>
        <w:t>»</w:t>
      </w:r>
    </w:p>
    <w:p w:rsidR="00C55A38" w:rsidRPr="005E1A57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койки  (</w:t>
      </w:r>
      <w:r w:rsidRPr="005E1A57">
        <w:rPr>
          <w:sz w:val="22"/>
          <w:szCs w:val="22"/>
          <w:lang w:val="en-US"/>
        </w:rPr>
        <w:t>V</w:t>
      </w:r>
      <w:r w:rsidRPr="005E1A57">
        <w:rPr>
          <w:sz w:val="22"/>
          <w:szCs w:val="22"/>
        </w:rPr>
        <w:t>020)   (94)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Prof_H</w:t>
      </w:r>
      <w:proofErr w:type="spellEnd"/>
      <w:r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MedWorks</w:t>
      </w:r>
      <w:proofErr w:type="spellEnd"/>
      <w:r w:rsidRPr="005E1A57">
        <w:rPr>
          <w:sz w:val="22"/>
          <w:szCs w:val="22"/>
        </w:rPr>
        <w:t>_</w:t>
      </w:r>
      <w:proofErr w:type="spellStart"/>
      <w:r w:rsidRPr="005E1A57">
        <w:rPr>
          <w:sz w:val="22"/>
          <w:szCs w:val="22"/>
          <w:lang w:val="en-US"/>
        </w:rPr>
        <w:t>vmp</w:t>
      </w:r>
      <w:proofErr w:type="spellEnd"/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vmp</w:t>
      </w:r>
      <w:proofErr w:type="spellEnd"/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5E1A57" w:rsidRDefault="00520F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льгот</w:t>
      </w:r>
      <w:r w:rsidR="00CD301C" w:rsidRPr="005E1A57">
        <w:rPr>
          <w:sz w:val="22"/>
          <w:szCs w:val="22"/>
        </w:rPr>
        <w:t>(69)</w:t>
      </w:r>
      <w:r w:rsidRPr="005E1A57">
        <w:rPr>
          <w:sz w:val="22"/>
          <w:szCs w:val="22"/>
        </w:rPr>
        <w:t xml:space="preserve">  </w:t>
      </w:r>
      <w:r w:rsidR="00E05E07"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Privelege_codes</w:t>
      </w:r>
      <w:proofErr w:type="spellEnd"/>
      <w:r w:rsidRPr="005E1A57">
        <w:rPr>
          <w:sz w:val="22"/>
          <w:szCs w:val="22"/>
        </w:rPr>
        <w:t>»</w:t>
      </w:r>
    </w:p>
    <w:p w:rsidR="00520F50" w:rsidRPr="005E1A57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Vmp_kind</w:t>
      </w:r>
      <w:r w:rsidR="00F53252" w:rsidRPr="005E1A57">
        <w:rPr>
          <w:sz w:val="22"/>
          <w:szCs w:val="22"/>
        </w:rPr>
        <w:t>s</w:t>
      </w:r>
      <w:proofErr w:type="spellEnd"/>
      <w:r w:rsidRPr="005E1A57">
        <w:rPr>
          <w:sz w:val="22"/>
          <w:szCs w:val="22"/>
        </w:rPr>
        <w:t>»</w:t>
      </w:r>
    </w:p>
    <w:p w:rsidR="00BA314D" w:rsidRPr="005E1A57" w:rsidRDefault="00BA314D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метод</w:t>
      </w:r>
      <w:r w:rsidR="00264595" w:rsidRPr="005E1A57">
        <w:rPr>
          <w:sz w:val="22"/>
          <w:szCs w:val="22"/>
        </w:rPr>
        <w:t>ов</w:t>
      </w:r>
      <w:r w:rsidRPr="005E1A57">
        <w:rPr>
          <w:sz w:val="22"/>
          <w:szCs w:val="22"/>
        </w:rPr>
        <w:t xml:space="preserve"> ВМП(71)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</w:t>
      </w:r>
      <w:proofErr w:type="spellStart"/>
      <w:r w:rsidR="00264595" w:rsidRPr="005E1A57">
        <w:rPr>
          <w:sz w:val="22"/>
          <w:szCs w:val="22"/>
        </w:rPr>
        <w:t>Vmp_metods</w:t>
      </w:r>
      <w:proofErr w:type="spellEnd"/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</w:t>
      </w:r>
      <w:proofErr w:type="spellStart"/>
      <w:r w:rsidRPr="005E1A57">
        <w:rPr>
          <w:sz w:val="22"/>
          <w:szCs w:val="22"/>
        </w:rPr>
        <w:t>Tube_types</w:t>
      </w:r>
      <w:proofErr w:type="spellEnd"/>
      <w:r w:rsidRPr="005E1A57">
        <w:rPr>
          <w:sz w:val="22"/>
          <w:szCs w:val="22"/>
        </w:rPr>
        <w:t>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18234F" w:rsidRPr="005E1A57" w:rsidRDefault="0046517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родственных специальностей (74) – «</w:t>
      </w:r>
      <w:proofErr w:type="spellStart"/>
      <w:r w:rsidRPr="005E1A57">
        <w:rPr>
          <w:sz w:val="22"/>
          <w:szCs w:val="22"/>
        </w:rPr>
        <w:t>Related_spec</w:t>
      </w:r>
      <w:proofErr w:type="spellEnd"/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proofErr w:type="spellStart"/>
      <w:r w:rsidR="00F853FA" w:rsidRPr="005E1A57">
        <w:rPr>
          <w:sz w:val="22"/>
          <w:szCs w:val="22"/>
        </w:rPr>
        <w:t>условия</w:t>
      </w:r>
      <w:proofErr w:type="spellEnd"/>
      <w:r w:rsidR="00F853FA" w:rsidRPr="005E1A57">
        <w:rPr>
          <w:sz w:val="22"/>
          <w:szCs w:val="22"/>
        </w:rPr>
        <w:t xml:space="preserve"> оказания помощи </w:t>
      </w:r>
      <w:r w:rsidR="00841A4A" w:rsidRPr="005E1A57">
        <w:rPr>
          <w:sz w:val="22"/>
          <w:szCs w:val="22"/>
        </w:rPr>
        <w:t>(75) – «</w:t>
      </w:r>
      <w:proofErr w:type="spellStart"/>
      <w:r w:rsidRPr="005E1A57">
        <w:rPr>
          <w:sz w:val="22"/>
          <w:szCs w:val="22"/>
        </w:rPr>
        <w:t>Help_types</w:t>
      </w:r>
      <w:proofErr w:type="spellEnd"/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proofErr w:type="spellStart"/>
      <w:r w:rsidR="007963FF" w:rsidRPr="005E1A57">
        <w:rPr>
          <w:sz w:val="22"/>
          <w:szCs w:val="22"/>
        </w:rPr>
        <w:t>Aiding_types</w:t>
      </w:r>
      <w:proofErr w:type="spellEnd"/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proofErr w:type="spellStart"/>
      <w:r w:rsidR="007963FF" w:rsidRPr="005E1A57">
        <w:rPr>
          <w:sz w:val="22"/>
          <w:szCs w:val="22"/>
        </w:rPr>
        <w:t>P_tooths</w:t>
      </w:r>
      <w:proofErr w:type="spellEnd"/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</w:t>
      </w:r>
      <w:proofErr w:type="spellStart"/>
      <w:r w:rsidRPr="005E1A57">
        <w:rPr>
          <w:sz w:val="22"/>
          <w:szCs w:val="22"/>
        </w:rPr>
        <w:t>N_tooths</w:t>
      </w:r>
      <w:proofErr w:type="spellEnd"/>
      <w:r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</w:t>
      </w:r>
      <w:proofErr w:type="spellStart"/>
      <w:r w:rsidRPr="005E1A57">
        <w:rPr>
          <w:sz w:val="22"/>
          <w:szCs w:val="22"/>
        </w:rPr>
        <w:t>consumables</w:t>
      </w:r>
      <w:proofErr w:type="spellEnd"/>
      <w:r w:rsidRPr="005E1A57">
        <w:rPr>
          <w:sz w:val="22"/>
          <w:szCs w:val="22"/>
        </w:rPr>
        <w:t>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 xml:space="preserve">« </w:t>
      </w:r>
      <w:proofErr w:type="spellStart"/>
      <w:r w:rsidRPr="005E1A57">
        <w:rPr>
          <w:sz w:val="22"/>
          <w:szCs w:val="22"/>
          <w:lang w:val="en-US"/>
        </w:rPr>
        <w:t>abortion_type</w:t>
      </w:r>
      <w:proofErr w:type="spellEnd"/>
      <w:r w:rsidRPr="005E1A57">
        <w:rPr>
          <w:sz w:val="22"/>
          <w:szCs w:val="22"/>
          <w:lang w:val="en-US"/>
        </w:rPr>
        <w:t>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</w:t>
      </w:r>
      <w:proofErr w:type="spellStart"/>
      <w:r w:rsidRPr="005E1A57">
        <w:rPr>
          <w:sz w:val="22"/>
          <w:szCs w:val="22"/>
        </w:rPr>
        <w:t>Tumor</w:t>
      </w:r>
      <w:proofErr w:type="spellEnd"/>
      <w:r w:rsidRPr="005E1A57">
        <w:rPr>
          <w:sz w:val="22"/>
          <w:szCs w:val="22"/>
        </w:rPr>
        <w:t xml:space="preserve">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N004. Классификатор </w:t>
      </w:r>
      <w:proofErr w:type="spellStart"/>
      <w:r w:rsidRPr="005E1A57">
        <w:rPr>
          <w:sz w:val="22"/>
          <w:szCs w:val="22"/>
        </w:rPr>
        <w:t>Nodus</w:t>
      </w:r>
      <w:proofErr w:type="spellEnd"/>
      <w:r w:rsidRPr="005E1A57">
        <w:rPr>
          <w:sz w:val="22"/>
          <w:szCs w:val="22"/>
        </w:rPr>
        <w:t xml:space="preserve">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</w:t>
      </w:r>
      <w:proofErr w:type="spellStart"/>
      <w:r w:rsidRPr="005E1A57">
        <w:rPr>
          <w:sz w:val="22"/>
          <w:szCs w:val="22"/>
        </w:rPr>
        <w:t>Metastasis</w:t>
      </w:r>
      <w:proofErr w:type="spellEnd"/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N006. Справочник соответствия стадий TNM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006»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5E1A57" w:rsidRDefault="00F41110" w:rsidP="00F41110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017. Классификатор типов лучевой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017»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Сведения о проведении консилиума (99) </w:t>
      </w:r>
      <w:r w:rsidR="00F72F40" w:rsidRPr="005E1A57">
        <w:rPr>
          <w:sz w:val="22"/>
          <w:szCs w:val="22"/>
        </w:rPr>
        <w:t xml:space="preserve">– 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Conciliums</w:t>
      </w:r>
      <w:proofErr w:type="spellEnd"/>
      <w:r w:rsidRPr="005E1A57">
        <w:rPr>
          <w:sz w:val="22"/>
          <w:szCs w:val="22"/>
        </w:rPr>
        <w:t>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LocalizationMetastases</w:t>
      </w:r>
      <w:proofErr w:type="spellEnd"/>
      <w:r w:rsidRPr="005E1A57">
        <w:rPr>
          <w:sz w:val="22"/>
          <w:szCs w:val="22"/>
        </w:rPr>
        <w:t>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TypeDiagnosticIndicators</w:t>
      </w:r>
      <w:proofErr w:type="spellEnd"/>
      <w:r w:rsidRPr="005E1A57">
        <w:rPr>
          <w:sz w:val="22"/>
          <w:szCs w:val="22"/>
        </w:rPr>
        <w:t>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proofErr w:type="spellStart"/>
      <w:r w:rsidRPr="005E1A57">
        <w:rPr>
          <w:sz w:val="22"/>
          <w:szCs w:val="22"/>
        </w:rPr>
        <w:t>linicalGroups</w:t>
      </w:r>
      <w:proofErr w:type="spellEnd"/>
      <w:r w:rsidRPr="005E1A57">
        <w:rPr>
          <w:sz w:val="22"/>
          <w:szCs w:val="22"/>
        </w:rPr>
        <w:t>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proofErr w:type="spellStart"/>
      <w:r w:rsidRPr="005E1A57">
        <w:rPr>
          <w:sz w:val="22"/>
          <w:szCs w:val="22"/>
        </w:rPr>
        <w:t>HealthGroup</w:t>
      </w:r>
      <w:proofErr w:type="spellEnd"/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proofErr w:type="spellStart"/>
      <w:r w:rsidRPr="005E1A57">
        <w:rPr>
          <w:sz w:val="22"/>
          <w:szCs w:val="22"/>
        </w:rPr>
        <w:t>TypeControl</w:t>
      </w:r>
      <w:proofErr w:type="spellEnd"/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OnkoDiagMetods</w:t>
      </w:r>
      <w:proofErr w:type="spellEnd"/>
      <w:r w:rsidR="00F72F40" w:rsidRPr="005E1A57">
        <w:rPr>
          <w:sz w:val="22"/>
          <w:szCs w:val="22"/>
        </w:rPr>
        <w:t>»</w:t>
      </w:r>
    </w:p>
    <w:p w:rsidR="000E007B" w:rsidRDefault="000E007B" w:rsidP="000E007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обращения в случае лечения онкологического заболевания (106) – «</w:t>
      </w:r>
      <w:proofErr w:type="spellStart"/>
      <w:r w:rsidRPr="005E1A57">
        <w:rPr>
          <w:sz w:val="22"/>
          <w:szCs w:val="22"/>
        </w:rPr>
        <w:t>OnkoTreatmentReasons</w:t>
      </w:r>
      <w:proofErr w:type="spellEnd"/>
      <w:r w:rsidRPr="005E1A57">
        <w:rPr>
          <w:sz w:val="22"/>
          <w:szCs w:val="22"/>
        </w:rPr>
        <w:t>»</w:t>
      </w:r>
    </w:p>
    <w:p w:rsidR="0066591D" w:rsidRPr="005E1A57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proofErr w:type="spellStart"/>
      <w:r w:rsidRPr="0066591D">
        <w:rPr>
          <w:sz w:val="22"/>
          <w:szCs w:val="22"/>
        </w:rPr>
        <w:t>DiseaseTypes</w:t>
      </w:r>
      <w:proofErr w:type="spellEnd"/>
      <w:r w:rsidRPr="005E1A57">
        <w:rPr>
          <w:sz w:val="22"/>
          <w:szCs w:val="22"/>
        </w:rPr>
        <w:t>»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</w:rPr>
      </w:pP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528051596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столбце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5E1A57">
        <w:rPr>
          <w:lang w:eastAsia="ar-SA"/>
        </w:rPr>
        <w:t>string</w:t>
      </w:r>
      <w:proofErr w:type="spellEnd"/>
      <w:r w:rsidRPr="005E1A57">
        <w:rPr>
          <w:lang w:eastAsia="ar-SA"/>
        </w:rPr>
        <w:t>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528051597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body</w:t>
      </w:r>
      <w:bookmarkEnd w:id="3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5E1A5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5E1A5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528051598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LPUs</w:t>
      </w:r>
      <w:proofErr w:type="spellEnd"/>
      <w:r w:rsidRPr="005E1A57">
        <w:rPr>
          <w:sz w:val="22"/>
          <w:szCs w:val="22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Ogr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podush_smp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podush_app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5E1A5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52805159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="00BD6C37" w:rsidRPr="005E1A57">
        <w:rPr>
          <w:sz w:val="22"/>
          <w:szCs w:val="22"/>
          <w:lang w:val="en-US"/>
        </w:rPr>
        <w:t>fed_department_mo</w:t>
      </w:r>
      <w:proofErr w:type="spellEnd"/>
      <w:r w:rsidRPr="005E1A57">
        <w:rPr>
          <w:sz w:val="22"/>
          <w:szCs w:val="22"/>
          <w:lang w:val="en-US"/>
        </w:rPr>
        <w:t xml:space="preserve">- </w:t>
      </w:r>
      <w:proofErr w:type="spellStart"/>
      <w:r w:rsidR="00BD6C37" w:rsidRPr="005E1A57">
        <w:rPr>
          <w:sz w:val="22"/>
          <w:szCs w:val="22"/>
          <w:lang w:val="en-US"/>
        </w:rPr>
        <w:t>department_mo</w:t>
      </w:r>
      <w:proofErr w:type="spellEnd"/>
      <w:r w:rsidR="00BD6C37"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52805160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lpu</w:t>
      </w:r>
      <w:proofErr w:type="spellEnd"/>
      <w:r w:rsidRPr="005E1A57">
        <w:rPr>
          <w:sz w:val="22"/>
          <w:szCs w:val="22"/>
          <w:lang w:val="en-US"/>
        </w:rPr>
        <w:t>_</w:t>
      </w:r>
      <w:proofErr w:type="spellStart"/>
      <w:r w:rsidR="00434D7B" w:rsidRPr="005E1A57">
        <w:rPr>
          <w:sz w:val="22"/>
          <w:szCs w:val="22"/>
        </w:rPr>
        <w:t>division</w:t>
      </w:r>
      <w:proofErr w:type="spellEnd"/>
      <w:r w:rsidRPr="005E1A57">
        <w:rPr>
          <w:sz w:val="22"/>
          <w:szCs w:val="22"/>
          <w:lang w:val="en-US"/>
        </w:rPr>
        <w:t xml:space="preserve"> - </w:t>
      </w:r>
      <w:proofErr w:type="spellStart"/>
      <w:r w:rsidR="00434D7B" w:rsidRPr="005E1A57">
        <w:rPr>
          <w:sz w:val="22"/>
          <w:szCs w:val="22"/>
        </w:rPr>
        <w:t>division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code_LPU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addr_str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5E1A57" w:rsidRDefault="00625AF4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528051601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0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5E1A57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5E1A57" w:rsidRDefault="007B11B3" w:rsidP="007B11B3">
      <w:pPr>
        <w:pStyle w:val="af0"/>
        <w:numPr>
          <w:ilvl w:val="0"/>
          <w:numId w:val="13"/>
        </w:numPr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4D258E" w:rsidRPr="005E1A57" w:rsidRDefault="00DB6E8C" w:rsidP="007B11B3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  <w:lang w:val="en-US"/>
        </w:rPr>
      </w:pPr>
      <w:r w:rsidRPr="005E1A57">
        <w:rPr>
          <w:b/>
          <w:bCs/>
          <w:sz w:val="24"/>
          <w:szCs w:val="24"/>
        </w:rPr>
        <w:t xml:space="preserve"> </w:t>
      </w:r>
      <w:proofErr w:type="spellStart"/>
      <w:r w:rsidR="004D258E" w:rsidRPr="005E1A57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5E1A5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5E1A57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5E1A5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5E1A57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5E1A57">
        <w:rPr>
          <w:b/>
          <w:bCs/>
          <w:sz w:val="24"/>
          <w:szCs w:val="24"/>
          <w:lang w:val="en-US"/>
        </w:rPr>
        <w:t xml:space="preserve"> СМО</w:t>
      </w:r>
      <w:bookmarkEnd w:id="42"/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bookmarkStart w:id="43" w:name="_Toc314586203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YaroslavlRegionSMOs</w:t>
      </w:r>
      <w:bookmarkEnd w:id="43"/>
      <w:proofErr w:type="spellEnd"/>
      <w:r w:rsidR="00C67975" w:rsidRPr="005E1A57">
        <w:rPr>
          <w:sz w:val="22"/>
          <w:szCs w:val="22"/>
          <w:lang w:val="en-US"/>
        </w:rPr>
        <w:t xml:space="preserve"> - </w:t>
      </w:r>
      <w:proofErr w:type="spellStart"/>
      <w:r w:rsidR="00C67975" w:rsidRPr="005E1A57">
        <w:rPr>
          <w:sz w:val="22"/>
          <w:szCs w:val="22"/>
          <w:lang w:val="en-US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Ogr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4D258E" w:rsidRPr="005E1A57" w:rsidRDefault="00625AF4" w:rsidP="00A41770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44" w:name="_Toc314586205"/>
      <w:r w:rsidRPr="005E1A57">
        <w:rPr>
          <w:b/>
          <w:bCs/>
          <w:sz w:val="24"/>
          <w:szCs w:val="24"/>
        </w:rPr>
        <w:lastRenderedPageBreak/>
        <w:t xml:space="preserve"> </w:t>
      </w:r>
      <w:r w:rsidR="004D258E" w:rsidRPr="005E1A57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E1A57">
        <w:rPr>
          <w:b/>
          <w:bCs/>
          <w:sz w:val="24"/>
          <w:szCs w:val="24"/>
        </w:rPr>
        <w:t>ярославским</w:t>
      </w:r>
      <w:proofErr w:type="gramEnd"/>
      <w:r w:rsidR="004D258E" w:rsidRPr="005E1A57">
        <w:rPr>
          <w:b/>
          <w:bCs/>
          <w:sz w:val="24"/>
          <w:szCs w:val="24"/>
        </w:rPr>
        <w:t xml:space="preserve"> СМО</w:t>
      </w:r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OtherTerritoriesSMOs</w:t>
      </w:r>
      <w:bookmarkEnd w:id="44"/>
      <w:proofErr w:type="spellEnd"/>
      <w:r w:rsidR="00C67975" w:rsidRPr="005E1A57">
        <w:rPr>
          <w:sz w:val="22"/>
          <w:szCs w:val="22"/>
          <w:lang w:val="en-US"/>
        </w:rPr>
        <w:t xml:space="preserve"> - </w:t>
      </w:r>
      <w:proofErr w:type="spellStart"/>
      <w:r w:rsidR="00C67975" w:rsidRPr="005E1A57">
        <w:rPr>
          <w:sz w:val="22"/>
          <w:szCs w:val="22"/>
          <w:lang w:val="en-US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Ogr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rPr>
          <w:b/>
          <w:bCs/>
          <w:lang w:eastAsia="ar-SA"/>
        </w:rPr>
      </w:pPr>
    </w:p>
    <w:p w:rsidR="00C67975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528051602"/>
      <w:r w:rsidRPr="005E1A57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6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DocumentTypes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DocumentType</w:t>
      </w:r>
      <w:bookmarkEnd w:id="4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528051603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7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SocialCategories</w:t>
      </w:r>
      <w:proofErr w:type="spellEnd"/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SocialCategorie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314586212"/>
      <w:bookmarkStart w:id="50" w:name="_Toc528051604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Regions</w:t>
      </w:r>
      <w:proofErr w:type="spellEnd"/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Region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Obrachenie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5E1A5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4"/>
      <w:bookmarkStart w:id="53" w:name="_Toc528051605"/>
      <w:r w:rsidRPr="005E1A57">
        <w:rPr>
          <w:rFonts w:ascii="Times New Roman" w:hAnsi="Times New Roman" w:cs="Times New Roman"/>
          <w:sz w:val="24"/>
          <w:szCs w:val="24"/>
        </w:rPr>
        <w:t>Специ</w:t>
      </w:r>
      <w:r w:rsidR="005B06A4" w:rsidRPr="005E1A57">
        <w:rPr>
          <w:rFonts w:ascii="Times New Roman" w:hAnsi="Times New Roman" w:cs="Times New Roman"/>
          <w:sz w:val="24"/>
          <w:szCs w:val="24"/>
        </w:rPr>
        <w:t>альности</w:t>
      </w:r>
      <w:bookmarkEnd w:id="5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(9)</w:t>
      </w:r>
      <w:bookmarkEnd w:id="5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Specializations</w:t>
      </w:r>
      <w:proofErr w:type="spellEnd"/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Specialization</w:t>
      </w:r>
      <w:bookmarkEnd w:id="54"/>
      <w:proofErr w:type="spell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700"/>
        <w:gridCol w:w="1714"/>
        <w:gridCol w:w="932"/>
        <w:gridCol w:w="2324"/>
      </w:tblGrid>
      <w:tr w:rsidR="005E1A57" w:rsidRPr="005E1A57" w:rsidTr="00F74ACC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74ACC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4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F74ACC">
        <w:trPr>
          <w:trHeight w:val="26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74ACC">
        <w:trPr>
          <w:trHeight w:val="119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стационара на </w:t>
            </w:r>
            <w:r w:rsidRPr="005E1A57">
              <w:rPr>
                <w:sz w:val="22"/>
                <w:szCs w:val="22"/>
              </w:rPr>
              <w:lastRenderedPageBreak/>
              <w:t>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3C0EC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314586216"/>
      <w:bookmarkStart w:id="56" w:name="_Toc528051606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5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6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TreatmentResults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TreatmentResult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528051607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7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8" w:name="_Toc314586215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TreatmentOutcomes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TreatmentOutcome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help_type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6026B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528051608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9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TreatmentPlaces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TreatmentPlace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_Toc528051609"/>
      <w:r w:rsidRPr="005E1A57">
        <w:rPr>
          <w:rFonts w:ascii="Times New Roman" w:hAnsi="Times New Roman" w:cs="Times New Roman"/>
          <w:sz w:val="24"/>
          <w:szCs w:val="24"/>
        </w:rPr>
        <w:t>Тип лечения (93)</w:t>
      </w:r>
      <w:bookmarkEnd w:id="60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TreatmentTypes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TreatmentTypes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5E1A57" w:rsidRDefault="003F15F2" w:rsidP="003F15F2">
      <w:pPr>
        <w:pStyle w:val="af0"/>
        <w:spacing w:after="0" w:line="360" w:lineRule="auto"/>
        <w:ind w:left="792"/>
      </w:pPr>
    </w:p>
    <w:p w:rsidR="003F15F2" w:rsidRPr="005E1A57" w:rsidRDefault="003F15F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_Toc314586218"/>
      <w:bookmarkStart w:id="62" w:name="_Toc52805161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7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ReasonsVisitPolyclinics</w:t>
      </w:r>
      <w:proofErr w:type="spellEnd"/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ReasonsVisitPolyclinic</w:t>
      </w:r>
      <w:bookmarkEnd w:id="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4" w:name="_Toc528051611"/>
      <w:bookmarkStart w:id="65" w:name="_Toc314586220"/>
      <w:r w:rsidRPr="005E1A57">
        <w:rPr>
          <w:sz w:val="24"/>
          <w:szCs w:val="24"/>
        </w:rPr>
        <w:t>Справочник цель посещения (108)</w:t>
      </w:r>
      <w:bookmarkEnd w:id="64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Purposes</w:t>
      </w:r>
      <w:proofErr w:type="spellEnd"/>
      <w:r w:rsidRPr="005E1A57">
        <w:rPr>
          <w:sz w:val="22"/>
          <w:szCs w:val="22"/>
        </w:rPr>
        <w:t xml:space="preserve">  –  </w:t>
      </w:r>
      <w:proofErr w:type="spellStart"/>
      <w:r w:rsidRPr="005E1A57">
        <w:rPr>
          <w:sz w:val="22"/>
          <w:szCs w:val="22"/>
        </w:rPr>
        <w:t>purpose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52805161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19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DiagnosisTypes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DiagnosisType</w:t>
      </w:r>
      <w:bookmarkEnd w:id="6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string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 xml:space="preserve">0  (п-ка и </w:t>
            </w:r>
            <w:proofErr w:type="spellStart"/>
            <w:r w:rsidRPr="005E1A57">
              <w:rPr>
                <w:sz w:val="16"/>
                <w:szCs w:val="16"/>
              </w:rPr>
              <w:t>стац</w:t>
            </w:r>
            <w:proofErr w:type="spellEnd"/>
            <w:r w:rsidRPr="005E1A57">
              <w:rPr>
                <w:sz w:val="16"/>
                <w:szCs w:val="16"/>
              </w:rPr>
              <w:t>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 xml:space="preserve">1 (для </w:t>
            </w:r>
            <w:proofErr w:type="spellStart"/>
            <w:r w:rsidRPr="005E1A57">
              <w:rPr>
                <w:sz w:val="16"/>
                <w:szCs w:val="16"/>
              </w:rPr>
              <w:t>стац</w:t>
            </w:r>
            <w:proofErr w:type="spellEnd"/>
            <w:r w:rsidRPr="005E1A57">
              <w:rPr>
                <w:sz w:val="16"/>
                <w:szCs w:val="16"/>
              </w:rPr>
              <w:t>. любого  типа)</w:t>
            </w:r>
          </w:p>
        </w:tc>
      </w:tr>
    </w:tbl>
    <w:p w:rsidR="00A0274A" w:rsidRPr="005E1A57" w:rsidRDefault="00A0274A" w:rsidP="00A0274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0274A" w:rsidRPr="005E1A57" w:rsidRDefault="00A0274A" w:rsidP="00A0274A">
      <w:pPr>
        <w:rPr>
          <w:lang w:eastAsia="ar-SA"/>
        </w:rPr>
      </w:pPr>
    </w:p>
    <w:p w:rsidR="00A0274A" w:rsidRPr="005E1A57" w:rsidRDefault="00A0274A" w:rsidP="00A0274A">
      <w:pPr>
        <w:rPr>
          <w:lang w:eastAsia="ar-SA"/>
        </w:rPr>
      </w:pPr>
    </w:p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528051613"/>
      <w:r w:rsidRPr="005E1A57">
        <w:rPr>
          <w:rFonts w:ascii="Times New Roman" w:hAnsi="Times New Roman" w:cs="Times New Roman"/>
          <w:sz w:val="24"/>
          <w:szCs w:val="24"/>
        </w:rPr>
        <w:lastRenderedPageBreak/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8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MKBs</w:t>
      </w:r>
      <w:proofErr w:type="spellEnd"/>
      <w:r w:rsidRPr="005E1A57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5E1A57" w:rsidRPr="005E1A5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17562" w:rsidRPr="005E1A57" w:rsidRDefault="0061756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2"/>
      <w:bookmarkStart w:id="70" w:name="_Toc52805161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9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7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71" w:name="_Toc314586221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InjuryTypes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InjuryType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314586225"/>
      <w:bookmarkStart w:id="73" w:name="_Toc52805161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72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  <w:lang w:val="en-US"/>
        </w:rPr>
        <w:t>SimpleMedicalServices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514"/>
        <w:gridCol w:w="932"/>
        <w:gridCol w:w="2324"/>
      </w:tblGrid>
      <w:tr w:rsidR="005E1A57" w:rsidRPr="005E1A57" w:rsidTr="00210A8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10A8B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lastRenderedPageBreak/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max_month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max_day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smp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stomat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code_ag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label_vizit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5E1A57"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5E1A57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 xml:space="preserve">Наличие </w:t>
            </w:r>
            <w:proofErr w:type="spellStart"/>
            <w:r w:rsidRPr="005E1A57">
              <w:rPr>
                <w:sz w:val="22"/>
                <w:szCs w:val="22"/>
              </w:rPr>
              <w:t>прверхности</w:t>
            </w:r>
            <w:proofErr w:type="spellEnd"/>
            <w:r w:rsidRPr="005E1A57"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proofErr w:type="spellStart"/>
            <w:r w:rsidRPr="005E1A57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835A53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5E1A5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5E1A57" w:rsidRPr="005E1A57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Длительность услуги </w:t>
            </w:r>
            <w:r w:rsidRPr="005E1A57">
              <w:rPr>
                <w:sz w:val="22"/>
                <w:szCs w:val="22"/>
                <w:lang w:val="en-US"/>
              </w:rPr>
              <w:t>[</w:t>
            </w:r>
            <w:r w:rsidRPr="005E1A57">
              <w:rPr>
                <w:sz w:val="22"/>
                <w:szCs w:val="22"/>
              </w:rPr>
              <w:t>мин.</w:t>
            </w:r>
            <w:r w:rsidRPr="005E1A57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A4B7D" w:rsidRPr="005E1A57" w:rsidRDefault="006A4B7D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528051616"/>
      <w:r w:rsidRPr="005E1A57">
        <w:rPr>
          <w:rFonts w:ascii="Times New Roman" w:hAnsi="Times New Roman" w:cs="Times New Roman"/>
          <w:sz w:val="24"/>
          <w:szCs w:val="24"/>
        </w:rPr>
        <w:lastRenderedPageBreak/>
        <w:t>Группы анализов (17)</w:t>
      </w:r>
      <w:bookmarkEnd w:id="74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analiz_groups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analiz_group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52805161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5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</w:t>
      </w:r>
      <w:proofErr w:type="spellStart"/>
      <w:r w:rsidRPr="005E1A57">
        <w:rPr>
          <w:sz w:val="22"/>
          <w:szCs w:val="22"/>
        </w:rPr>
        <w:t>MedicalStates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52805161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6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</w:t>
      </w:r>
      <w:proofErr w:type="spellStart"/>
      <w:r w:rsidRPr="005E1A57">
        <w:rPr>
          <w:sz w:val="22"/>
          <w:szCs w:val="22"/>
        </w:rPr>
        <w:t>DispType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DispType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DispResult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</w:t>
      </w:r>
      <w:proofErr w:type="spellStart"/>
      <w:r w:rsidR="006A4B7D" w:rsidRPr="005E1A57">
        <w:rPr>
          <w:sz w:val="22"/>
          <w:szCs w:val="22"/>
        </w:rPr>
        <w:t>DispType</w:t>
      </w:r>
      <w:proofErr w:type="spellEnd"/>
      <w:r w:rsidR="006A4B7D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proofErr w:type="spellStart"/>
      <w:r w:rsidRPr="005E1A57">
        <w:rPr>
          <w:sz w:val="22"/>
          <w:szCs w:val="22"/>
        </w:rPr>
        <w:t>DispType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DispResult</w:t>
      </w:r>
      <w:proofErr w:type="spellEnd"/>
      <w:r w:rsidRPr="005E1A57">
        <w:rPr>
          <w:sz w:val="22"/>
          <w:szCs w:val="22"/>
        </w:rPr>
        <w:t xml:space="preserve">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352576" w:rsidRPr="005E1A57" w:rsidRDefault="00352576" w:rsidP="00B32689">
      <w:pPr>
        <w:pStyle w:val="af0"/>
        <w:spacing w:after="0" w:line="360" w:lineRule="auto"/>
        <w:ind w:left="792"/>
      </w:pPr>
    </w:p>
    <w:p w:rsidR="00A0274A" w:rsidRPr="005E1A57" w:rsidRDefault="00A0274A" w:rsidP="00B32689">
      <w:pPr>
        <w:pStyle w:val="af0"/>
        <w:spacing w:after="0" w:line="360" w:lineRule="auto"/>
        <w:ind w:left="792"/>
      </w:pPr>
    </w:p>
    <w:p w:rsidR="00DF2A30" w:rsidRPr="005E1A57" w:rsidRDefault="00DF2A30" w:rsidP="00B32689">
      <w:pPr>
        <w:pStyle w:val="af0"/>
        <w:spacing w:after="0" w:line="360" w:lineRule="auto"/>
        <w:ind w:left="792"/>
      </w:pPr>
    </w:p>
    <w:p w:rsidR="00DF2A30" w:rsidRPr="005E1A57" w:rsidRDefault="00DF2A30" w:rsidP="00B32689">
      <w:pPr>
        <w:pStyle w:val="af0"/>
        <w:spacing w:after="0" w:line="360" w:lineRule="auto"/>
        <w:ind w:left="792"/>
      </w:pPr>
    </w:p>
    <w:p w:rsidR="00A0274A" w:rsidRPr="005E1A57" w:rsidRDefault="00A0274A" w:rsidP="00B32689">
      <w:pPr>
        <w:pStyle w:val="af0"/>
        <w:spacing w:after="0" w:line="360" w:lineRule="auto"/>
        <w:ind w:left="792"/>
      </w:pPr>
    </w:p>
    <w:p w:rsidR="00B32689" w:rsidRPr="005E1A57" w:rsidRDefault="00A45CBC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52805161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7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proofErr w:type="spellStart"/>
      <w:r w:rsidR="00A45CBC" w:rsidRPr="005E1A57">
        <w:rPr>
          <w:sz w:val="22"/>
          <w:szCs w:val="22"/>
        </w:rPr>
        <w:t>DispResult</w:t>
      </w:r>
      <w:proofErr w:type="spellEnd"/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proofErr w:type="spellStart"/>
      <w:r w:rsidR="00A45CBC" w:rsidRPr="005E1A57">
        <w:rPr>
          <w:sz w:val="22"/>
          <w:szCs w:val="22"/>
        </w:rPr>
        <w:t>DispResult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52805162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8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</w:t>
      </w:r>
      <w:proofErr w:type="spellStart"/>
      <w:r w:rsidRPr="005E1A57">
        <w:rPr>
          <w:sz w:val="22"/>
          <w:szCs w:val="22"/>
        </w:rPr>
        <w:t>DispTreatmentResults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DispTreatmentResult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disp_code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disp_result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treatment_result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9" w:name="_Toc52805162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9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="0071362E" w:rsidRPr="005E1A57">
        <w:rPr>
          <w:sz w:val="22"/>
          <w:szCs w:val="22"/>
        </w:rPr>
        <w:t>DispAppointments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="0071362E" w:rsidRPr="005E1A57">
        <w:rPr>
          <w:sz w:val="22"/>
          <w:szCs w:val="22"/>
        </w:rPr>
        <w:t>DispAppointment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52805162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proofErr w:type="spellStart"/>
      <w:r w:rsidRPr="005E1A57">
        <w:rPr>
          <w:sz w:val="22"/>
          <w:szCs w:val="22"/>
        </w:rPr>
        <w:t>ChamberTypes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52805162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3" w:name="_Toc314586252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Countries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52805162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age_groups</w:t>
      </w:r>
      <w:proofErr w:type="spellEnd"/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59"/>
      <w:bookmarkStart w:id="86" w:name="_Toc52805162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7" w:name="_Toc314586258"/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Age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Age</w:t>
      </w:r>
      <w:bookmarkEnd w:id="87"/>
      <w:proofErr w:type="spellEnd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52805162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8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261"/>
      <w:bookmarkStart w:id="90" w:name="_Toc52805162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9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0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91" w:name="_Toc314586260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DirectionsTypes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DirectionsType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Pr="005E1A57" w:rsidRDefault="00B90A1F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2" w:name="_Toc52805162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2"/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5E1A57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D143A6" w:rsidRPr="005E1A57" w:rsidRDefault="00D143A6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proofErr w:type="gramStart"/>
      <w:r w:rsidRPr="005E1A57">
        <w:rPr>
          <w:b/>
          <w:bCs/>
          <w:sz w:val="24"/>
          <w:szCs w:val="24"/>
        </w:rPr>
        <w:t>Федеральные</w:t>
      </w:r>
      <w:proofErr w:type="gramEnd"/>
      <w:r w:rsidRPr="005E1A57">
        <w:rPr>
          <w:b/>
          <w:bCs/>
          <w:sz w:val="24"/>
          <w:szCs w:val="24"/>
        </w:rPr>
        <w:t xml:space="preserve"> КСГ (круглосуточный стационар по базовой программе ОМС), </w:t>
      </w:r>
      <w:r w:rsidR="00BA531E" w:rsidRPr="005E1A57">
        <w:rPr>
          <w:b/>
          <w:bCs/>
          <w:sz w:val="24"/>
          <w:szCs w:val="24"/>
        </w:rPr>
        <w:t>(</w:t>
      </w:r>
      <w:r w:rsidRPr="005E1A57">
        <w:rPr>
          <w:b/>
          <w:bCs/>
          <w:sz w:val="24"/>
          <w:szCs w:val="24"/>
        </w:rPr>
        <w:t>82</w:t>
      </w:r>
      <w:r w:rsidR="00BA531E" w:rsidRPr="005E1A57">
        <w:rPr>
          <w:b/>
          <w:bCs/>
          <w:sz w:val="24"/>
          <w:szCs w:val="24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</w:t>
      </w:r>
      <w:proofErr w:type="spellStart"/>
      <w:r w:rsidRPr="005E1A57">
        <w:rPr>
          <w:sz w:val="22"/>
          <w:szCs w:val="22"/>
          <w:lang w:val="en-US"/>
        </w:rPr>
        <w:t>CSG_Fed</w:t>
      </w:r>
      <w:proofErr w:type="spellEnd"/>
      <w:r w:rsidRPr="005E1A57">
        <w:rPr>
          <w:sz w:val="22"/>
          <w:szCs w:val="22"/>
          <w:lang w:val="en-US"/>
        </w:rPr>
        <w:t xml:space="preserve"> _Hospital – 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lang w:val="en-US" w:eastAsia="ar-SA"/>
              </w:rPr>
              <w:t>csg_f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proofErr w:type="spellStart"/>
            <w:r w:rsidRPr="005E1A57">
              <w:rPr>
                <w:sz w:val="22"/>
                <w:szCs w:val="22"/>
              </w:rPr>
              <w:t>ксг</w:t>
            </w:r>
            <w:proofErr w:type="spellEnd"/>
            <w:r w:rsidRPr="005E1A57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</w:t>
      </w:r>
      <w:proofErr w:type="spellStart"/>
      <w:r w:rsidRPr="005E1A57">
        <w:rPr>
          <w:sz w:val="22"/>
          <w:szCs w:val="22"/>
          <w:lang w:val="en-US"/>
        </w:rPr>
        <w:t>aiding_types</w:t>
      </w:r>
      <w:proofErr w:type="spellEnd"/>
      <w:r w:rsidRPr="005E1A57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CSG – CSG_ </w:t>
      </w:r>
      <w:proofErr w:type="spellStart"/>
      <w:r w:rsidRPr="005E1A57">
        <w:rPr>
          <w:sz w:val="22"/>
          <w:szCs w:val="22"/>
        </w:rPr>
        <w:t>Fed</w:t>
      </w:r>
      <w:proofErr w:type="spellEnd"/>
      <w:r w:rsidRPr="005E1A57">
        <w:rPr>
          <w:sz w:val="22"/>
          <w:szCs w:val="22"/>
        </w:rPr>
        <w:t xml:space="preserve"> _</w:t>
      </w:r>
      <w:proofErr w:type="spellStart"/>
      <w:r w:rsidRPr="005E1A57">
        <w:rPr>
          <w:sz w:val="22"/>
          <w:szCs w:val="22"/>
        </w:rPr>
        <w:t>Hospital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  <w:r w:rsidRPr="005E1A57">
        <w:rPr>
          <w:sz w:val="22"/>
          <w:szCs w:val="22"/>
        </w:rPr>
        <w:t xml:space="preserve"> – CSG - </w:t>
      </w:r>
      <w:proofErr w:type="spellStart"/>
      <w:r w:rsidRPr="005E1A57">
        <w:rPr>
          <w:sz w:val="22"/>
          <w:szCs w:val="22"/>
        </w:rPr>
        <w:t>MKBs</w:t>
      </w:r>
      <w:proofErr w:type="spellEnd"/>
      <w:r w:rsidRPr="005E1A57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lastRenderedPageBreak/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BA531E" w:rsidRPr="005E1A57" w:rsidRDefault="00E22F2C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 </w:t>
      </w:r>
      <w:proofErr w:type="gramStart"/>
      <w:r w:rsidR="00BA531E" w:rsidRPr="005E1A57">
        <w:rPr>
          <w:b/>
          <w:bCs/>
          <w:sz w:val="24"/>
          <w:szCs w:val="24"/>
        </w:rPr>
        <w:t>Федеральные</w:t>
      </w:r>
      <w:proofErr w:type="gramEnd"/>
      <w:r w:rsidR="00BA531E" w:rsidRPr="005E1A57">
        <w:rPr>
          <w:b/>
          <w:bCs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</w:t>
      </w:r>
      <w:proofErr w:type="spellStart"/>
      <w:r w:rsidRPr="005E1A57">
        <w:rPr>
          <w:sz w:val="22"/>
          <w:szCs w:val="22"/>
          <w:lang w:val="en-US"/>
        </w:rPr>
        <w:t>CSG_Fed</w:t>
      </w:r>
      <w:proofErr w:type="spellEnd"/>
      <w:r w:rsidRPr="005E1A57">
        <w:rPr>
          <w:sz w:val="22"/>
          <w:szCs w:val="22"/>
          <w:lang w:val="en-US"/>
        </w:rPr>
        <w:t xml:space="preserve"> _</w:t>
      </w:r>
      <w:proofErr w:type="spellStart"/>
      <w:r w:rsidRPr="005E1A57">
        <w:rPr>
          <w:sz w:val="22"/>
          <w:szCs w:val="22"/>
          <w:lang w:val="en-US"/>
        </w:rPr>
        <w:t>Hospital</w:t>
      </w:r>
      <w:r w:rsidR="00C94BF9" w:rsidRPr="005E1A57">
        <w:rPr>
          <w:sz w:val="22"/>
          <w:szCs w:val="22"/>
          <w:lang w:val="en-US"/>
        </w:rPr>
        <w:t>_d</w:t>
      </w:r>
      <w:proofErr w:type="spellEnd"/>
      <w:r w:rsidRPr="005E1A57">
        <w:rPr>
          <w:sz w:val="22"/>
          <w:szCs w:val="22"/>
          <w:lang w:val="en-US"/>
        </w:rPr>
        <w:t xml:space="preserve"> – 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lang w:val="en-US" w:eastAsia="ar-SA"/>
              </w:rPr>
              <w:t>csg_f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proofErr w:type="spellStart"/>
            <w:r w:rsidRPr="005E1A57">
              <w:rPr>
                <w:sz w:val="22"/>
                <w:szCs w:val="22"/>
              </w:rPr>
              <w:t>ксг</w:t>
            </w:r>
            <w:proofErr w:type="spellEnd"/>
            <w:r w:rsidRPr="005E1A57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94BF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 – CSG_ Fed _</w:t>
      </w:r>
      <w:proofErr w:type="spellStart"/>
      <w:r w:rsidRPr="005E1A57">
        <w:rPr>
          <w:sz w:val="22"/>
          <w:szCs w:val="22"/>
          <w:lang w:val="en-US"/>
        </w:rPr>
        <w:t>Hospital_d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</w:t>
      </w:r>
      <w:proofErr w:type="spellStart"/>
      <w:r w:rsidRPr="005E1A57">
        <w:rPr>
          <w:sz w:val="22"/>
          <w:szCs w:val="22"/>
          <w:lang w:val="en-US"/>
        </w:rPr>
        <w:t>aiding_types</w:t>
      </w:r>
      <w:proofErr w:type="spellEnd"/>
      <w:r w:rsidRPr="005E1A57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5E1A57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0676E" w:rsidRPr="005E1A57" w:rsidRDefault="00D0676E">
      <w:pPr>
        <w:spacing w:after="0"/>
        <w:ind w:firstLine="0"/>
        <w:jc w:val="left"/>
        <w:rPr>
          <w:b/>
          <w:bCs/>
          <w:sz w:val="22"/>
          <w:szCs w:val="22"/>
          <w:lang w:eastAsia="ar-SA"/>
        </w:rPr>
      </w:pPr>
    </w:p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CSG – CSG_ </w:t>
      </w:r>
      <w:proofErr w:type="spellStart"/>
      <w:r w:rsidRPr="005E1A57">
        <w:rPr>
          <w:sz w:val="22"/>
          <w:szCs w:val="22"/>
        </w:rPr>
        <w:t>Fed</w:t>
      </w:r>
      <w:proofErr w:type="spellEnd"/>
      <w:r w:rsidRPr="005E1A57">
        <w:rPr>
          <w:sz w:val="22"/>
          <w:szCs w:val="22"/>
        </w:rPr>
        <w:t xml:space="preserve"> _</w:t>
      </w:r>
      <w:proofErr w:type="spellStart"/>
      <w:r w:rsidRPr="005E1A57">
        <w:rPr>
          <w:sz w:val="22"/>
          <w:szCs w:val="22"/>
        </w:rPr>
        <w:t>Hospital_d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  <w:r w:rsidRPr="005E1A57">
        <w:rPr>
          <w:sz w:val="22"/>
          <w:szCs w:val="22"/>
        </w:rPr>
        <w:t xml:space="preserve"> – CSG - </w:t>
      </w:r>
      <w:proofErr w:type="spellStart"/>
      <w:r w:rsidRPr="005E1A57">
        <w:rPr>
          <w:sz w:val="22"/>
          <w:szCs w:val="22"/>
        </w:rPr>
        <w:t>MKBs</w:t>
      </w:r>
      <w:proofErr w:type="spellEnd"/>
      <w:r w:rsidRPr="005E1A57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</w:rPr>
      </w:pPr>
    </w:p>
    <w:p w:rsidR="00A86E8D" w:rsidRPr="005E1A57" w:rsidRDefault="00A86E8D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Справочник КПМУ (поликлиника)</w:t>
      </w:r>
      <w:r w:rsidR="00BA531E" w:rsidRPr="005E1A57">
        <w:rPr>
          <w:b/>
          <w:bCs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AgeGroup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 – </w:t>
      </w:r>
      <w:proofErr w:type="spellStart"/>
      <w:r w:rsidRPr="005E1A57">
        <w:rPr>
          <w:sz w:val="22"/>
          <w:szCs w:val="22"/>
        </w:rPr>
        <w:t>AgeGroup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  <w:r w:rsidRPr="005E1A57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AgeGroup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  <w:r w:rsidRPr="005E1A57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EE2334" w:rsidRPr="005E1A57" w:rsidRDefault="007114F0" w:rsidP="00AF3F19">
      <w:pPr>
        <w:ind w:left="142" w:hanging="142"/>
        <w:jc w:val="center"/>
        <w:rPr>
          <w:b/>
        </w:rPr>
      </w:pPr>
      <w:r w:rsidRPr="005E1A57">
        <w:rPr>
          <w:b/>
        </w:rPr>
        <w:t xml:space="preserve">Простые медицинские услуги  </w:t>
      </w:r>
      <w:r w:rsidR="00EE2334"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</w:t>
      </w:r>
      <w:proofErr w:type="spellStart"/>
      <w:r w:rsidRPr="005E1A57">
        <w:rPr>
          <w:sz w:val="22"/>
          <w:szCs w:val="22"/>
          <w:lang w:val="en-US"/>
        </w:rPr>
        <w:t>CSG_CSG_Polyclinic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AgeGroup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</w:t>
      </w:r>
      <w:r w:rsidR="007114F0" w:rsidRPr="005E1A57">
        <w:rPr>
          <w:sz w:val="22"/>
          <w:szCs w:val="22"/>
          <w:lang w:val="en-US"/>
        </w:rPr>
        <w:t xml:space="preserve">– </w:t>
      </w:r>
      <w:proofErr w:type="spellStart"/>
      <w:r w:rsidR="007114F0" w:rsidRPr="005E1A57">
        <w:rPr>
          <w:sz w:val="22"/>
          <w:szCs w:val="22"/>
          <w:lang w:val="en-US"/>
        </w:rPr>
        <w:t>SimpleMedicalServices</w:t>
      </w:r>
      <w:proofErr w:type="spellEnd"/>
      <w:r w:rsidR="007114F0" w:rsidRPr="005E1A57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br/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66637" w:rsidRPr="005E1A57" w:rsidRDefault="00F66637" w:rsidP="00760DDE">
      <w:pPr>
        <w:pStyle w:val="af0"/>
        <w:ind w:left="1080" w:firstLine="0"/>
        <w:rPr>
          <w:b/>
          <w:bCs/>
          <w:sz w:val="24"/>
          <w:szCs w:val="24"/>
        </w:rPr>
      </w:pPr>
    </w:p>
    <w:p w:rsidR="00F66637" w:rsidRPr="005E1A57" w:rsidRDefault="00F66637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proofErr w:type="gramStart"/>
      <w:r w:rsidRPr="005E1A57">
        <w:rPr>
          <w:b/>
          <w:bCs/>
          <w:sz w:val="24"/>
          <w:szCs w:val="24"/>
        </w:rPr>
        <w:t>Дополнительный классификационный критерий (Шкала оценки органной недостаточности пациентов находящихся на интенсивной терапии.</w:t>
      </w:r>
      <w:proofErr w:type="gramEnd"/>
      <w:r w:rsidRPr="005E1A57">
        <w:rPr>
          <w:b/>
          <w:bCs/>
          <w:sz w:val="24"/>
          <w:szCs w:val="24"/>
        </w:rPr>
        <w:t xml:space="preserve">  Шкала медицинской реабилитации.  </w:t>
      </w:r>
      <w:proofErr w:type="gramStart"/>
      <w:r w:rsidRPr="005E1A57">
        <w:rPr>
          <w:b/>
          <w:bCs/>
          <w:sz w:val="24"/>
          <w:szCs w:val="24"/>
        </w:rPr>
        <w:t>Схемы лечения).(88)</w:t>
      </w:r>
      <w:proofErr w:type="gramEnd"/>
    </w:p>
    <w:p w:rsidR="00A86E8D" w:rsidRPr="005E1A57" w:rsidRDefault="00F66637" w:rsidP="00F66637">
      <w:pPr>
        <w:pStyle w:val="af0"/>
        <w:spacing w:after="0" w:line="360" w:lineRule="auto"/>
        <w:ind w:left="792" w:hanging="792"/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proofErr w:type="spellStart"/>
      <w:r w:rsidRPr="005E1A57">
        <w:t>CSG_dkk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_</w:t>
            </w:r>
            <w:proofErr w:type="spellStart"/>
            <w:r w:rsidRPr="005E1A57">
              <w:rPr>
                <w:sz w:val="22"/>
                <w:szCs w:val="22"/>
              </w:rPr>
              <w:t>dkk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</w:rPr>
              <w:t>mnn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intake_days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amount_h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Рекомендуемое количество госпитализаций, рассчитанное в соответствии с </w:t>
            </w:r>
            <w:r w:rsidRPr="005E1A57">
              <w:rPr>
                <w:sz w:val="22"/>
                <w:szCs w:val="22"/>
              </w:rPr>
              <w:lastRenderedPageBreak/>
              <w:t>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lastRenderedPageBreak/>
              <w:t>life_saving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comment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F74ACC" w:rsidRPr="005E1A57" w:rsidRDefault="00F74ACC" w:rsidP="00F66637">
      <w:pPr>
        <w:pStyle w:val="af0"/>
        <w:spacing w:after="0" w:line="360" w:lineRule="auto"/>
        <w:ind w:left="792" w:hanging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4" w:name="_Toc52805162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3"/>
      <w:bookmarkEnd w:id="94"/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5E1A57" w:rsidRDefault="00EA00E1" w:rsidP="00EA00E1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670FB3" w:rsidRPr="005E1A57" w:rsidRDefault="00EA00E1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Причины вызова</w:t>
      </w:r>
      <w:r w:rsidR="00442955" w:rsidRPr="005E1A57">
        <w:rPr>
          <w:b/>
          <w:bCs/>
          <w:sz w:val="24"/>
          <w:szCs w:val="24"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5" w:name="_Toc314586324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SmpCallReasons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SmpCallReason</w:t>
      </w:r>
      <w:bookmarkEnd w:id="9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6" w:name="_Toc314586327"/>
    </w:p>
    <w:bookmarkEnd w:id="96"/>
    <w:p w:rsidR="00670FB3" w:rsidRPr="005E1A57" w:rsidRDefault="00442955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Справочник типов вызова </w:t>
      </w:r>
      <w:r w:rsidR="00B9199A" w:rsidRPr="005E1A57">
        <w:rPr>
          <w:b/>
          <w:bCs/>
          <w:sz w:val="24"/>
          <w:szCs w:val="24"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7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proofErr w:type="spellStart"/>
      <w:r w:rsidRPr="005E1A57">
        <w:rPr>
          <w:sz w:val="22"/>
          <w:szCs w:val="22"/>
          <w:lang w:val="en-US"/>
        </w:rPr>
        <w:t>SmpCallTypes</w:t>
      </w:r>
      <w:proofErr w:type="spellEnd"/>
      <w:r w:rsidRPr="005E1A57">
        <w:rPr>
          <w:sz w:val="22"/>
          <w:szCs w:val="22"/>
          <w:lang w:val="en-US"/>
        </w:rPr>
        <w:t xml:space="preserve"> - </w:t>
      </w:r>
      <w:proofErr w:type="spellStart"/>
      <w:r w:rsidRPr="005E1A57">
        <w:rPr>
          <w:sz w:val="22"/>
          <w:szCs w:val="22"/>
          <w:lang w:val="en-US"/>
        </w:rPr>
        <w:t>SmpCallType</w:t>
      </w:r>
      <w:bookmarkEnd w:id="9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5E1A57" w:rsidRDefault="00CE48EC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Коды повторных вызовов </w:t>
      </w:r>
      <w:r w:rsidR="00442955" w:rsidRPr="005E1A57">
        <w:rPr>
          <w:b/>
          <w:bCs/>
          <w:sz w:val="24"/>
          <w:szCs w:val="24"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proofErr w:type="spellStart"/>
      <w:r w:rsidR="00766146" w:rsidRPr="005E1A57">
        <w:rPr>
          <w:sz w:val="22"/>
          <w:szCs w:val="22"/>
          <w:lang w:val="en-US"/>
        </w:rPr>
        <w:t>SmpCallRepeated</w:t>
      </w:r>
      <w:proofErr w:type="spellEnd"/>
      <w:r w:rsidR="00766146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s - </w:t>
      </w:r>
      <w:proofErr w:type="spellStart"/>
      <w:r w:rsidRPr="005E1A57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4A13EF" w:rsidRPr="005E1A57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98" w:name="_Toc314586329"/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Причины выезда с опозданием</w:t>
      </w:r>
      <w:bookmarkEnd w:id="98"/>
      <w:r w:rsidR="00442955" w:rsidRPr="005E1A57">
        <w:rPr>
          <w:b/>
          <w:bCs/>
          <w:sz w:val="24"/>
          <w:szCs w:val="24"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28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SmpLateCheckOuts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SmpLateCheckOuts</w:t>
      </w:r>
      <w:bookmarkEnd w:id="9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0" w:name="_Toc314586331"/>
      <w:r w:rsidRPr="005E1A57">
        <w:rPr>
          <w:b/>
          <w:bCs/>
          <w:sz w:val="24"/>
          <w:szCs w:val="24"/>
        </w:rPr>
        <w:t>Место вызова</w:t>
      </w:r>
      <w:bookmarkEnd w:id="100"/>
      <w:r w:rsidR="00B9199A" w:rsidRPr="005E1A57">
        <w:rPr>
          <w:b/>
          <w:bCs/>
          <w:sz w:val="24"/>
          <w:szCs w:val="24"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0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SmpComeOutTypes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SmpComeOutType</w:t>
      </w:r>
      <w:bookmarkEnd w:id="10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A5ADB" w:rsidRPr="005E1A57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2" w:name="_Toc314586333"/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Причина несчастного случая</w:t>
      </w:r>
      <w:bookmarkEnd w:id="102"/>
      <w:r w:rsidR="00B9199A" w:rsidRPr="005E1A57">
        <w:rPr>
          <w:b/>
          <w:bCs/>
          <w:sz w:val="24"/>
          <w:szCs w:val="24"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2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SmpAccidentCauses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SmpAccidentCause</w:t>
      </w:r>
      <w:bookmarkEnd w:id="10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B9199A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4" w:name="_Toc314586335"/>
      <w:r w:rsidRPr="005E1A57">
        <w:rPr>
          <w:b/>
          <w:bCs/>
          <w:sz w:val="24"/>
          <w:szCs w:val="24"/>
        </w:rPr>
        <w:t xml:space="preserve">СМП. </w:t>
      </w:r>
      <w:r w:rsidR="00670FB3" w:rsidRPr="005E1A57">
        <w:rPr>
          <w:b/>
          <w:bCs/>
          <w:sz w:val="24"/>
          <w:szCs w:val="24"/>
        </w:rPr>
        <w:t xml:space="preserve">Виды состояния больного </w:t>
      </w:r>
      <w:bookmarkEnd w:id="104"/>
      <w:r w:rsidRPr="005E1A57">
        <w:rPr>
          <w:b/>
          <w:bCs/>
          <w:sz w:val="24"/>
          <w:szCs w:val="24"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4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SmpPatientsStateTypes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SmpPatientsStateType</w:t>
      </w:r>
      <w:bookmarkEnd w:id="10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6" w:name="_Toc314586337"/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Результаты оказания СМП</w:t>
      </w:r>
      <w:bookmarkEnd w:id="106"/>
      <w:r w:rsidR="00B9199A" w:rsidRPr="005E1A57">
        <w:rPr>
          <w:b/>
          <w:bCs/>
          <w:sz w:val="24"/>
          <w:szCs w:val="24"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7" w:name="_Toc314586336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SmpResults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SmpResult</w:t>
      </w:r>
      <w:bookmarkEnd w:id="10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5E1A57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8" w:name="_Toc314586339"/>
      <w:r w:rsidRPr="005E1A57">
        <w:rPr>
          <w:b/>
          <w:bCs/>
          <w:sz w:val="24"/>
          <w:szCs w:val="24"/>
        </w:rPr>
        <w:t>Осложнение по СМП</w:t>
      </w:r>
      <w:bookmarkEnd w:id="108"/>
      <w:r w:rsidR="00B9199A" w:rsidRPr="005E1A57">
        <w:rPr>
          <w:b/>
          <w:bCs/>
          <w:sz w:val="24"/>
          <w:szCs w:val="24"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9" w:name="_Toc314586338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SmpComplications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SmpComplication</w:t>
      </w:r>
      <w:bookmarkEnd w:id="10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>Результат выезда</w:t>
      </w:r>
      <w:r w:rsidR="001C15EF" w:rsidRPr="005E1A57">
        <w:rPr>
          <w:b/>
          <w:bCs/>
          <w:sz w:val="24"/>
          <w:szCs w:val="24"/>
        </w:rPr>
        <w:t xml:space="preserve"> СМП</w:t>
      </w:r>
      <w:r w:rsidR="00B9199A" w:rsidRPr="005E1A57">
        <w:rPr>
          <w:b/>
          <w:bCs/>
          <w:sz w:val="24"/>
          <w:szCs w:val="24"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SmpResultExits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5E1A57">
        <w:rPr>
          <w:b/>
          <w:bCs/>
          <w:sz w:val="24"/>
          <w:szCs w:val="24"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SmpTimeSteps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52805163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0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anesthesia</w:t>
      </w:r>
      <w:r w:rsidR="00C00753" w:rsidRPr="005E1A57">
        <w:rPr>
          <w:sz w:val="22"/>
          <w:szCs w:val="22"/>
        </w:rPr>
        <w:t>s</w:t>
      </w:r>
      <w:proofErr w:type="spellEnd"/>
      <w:r w:rsidR="00092DE6" w:rsidRPr="005E1A57">
        <w:rPr>
          <w:sz w:val="22"/>
          <w:szCs w:val="22"/>
        </w:rPr>
        <w:t xml:space="preserve"> –  </w:t>
      </w:r>
      <w:proofErr w:type="spellStart"/>
      <w:r w:rsidR="00092DE6" w:rsidRPr="005E1A57">
        <w:rPr>
          <w:sz w:val="22"/>
          <w:szCs w:val="22"/>
        </w:rPr>
        <w:t>A</w:t>
      </w:r>
      <w:r w:rsidRPr="005E1A57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52805163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1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proofErr w:type="spellStart"/>
      <w:r w:rsidR="00C7472D" w:rsidRPr="005E1A57">
        <w:rPr>
          <w:sz w:val="22"/>
          <w:szCs w:val="22"/>
          <w:lang w:val="en-US"/>
        </w:rPr>
        <w:t>sum_types</w:t>
      </w:r>
      <w:proofErr w:type="spellEnd"/>
      <w:r w:rsidR="00C7472D" w:rsidRPr="005E1A57">
        <w:rPr>
          <w:sz w:val="22"/>
          <w:szCs w:val="22"/>
          <w:lang w:val="en-US"/>
        </w:rPr>
        <w:t xml:space="preserve"> - </w:t>
      </w:r>
      <w:proofErr w:type="spellStart"/>
      <w:r w:rsidR="00C7472D" w:rsidRPr="005E1A57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52805163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12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VisitsTypes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VisitsType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Pr="005E1A57" w:rsidRDefault="008D7BEB" w:rsidP="008D7BEB">
      <w:pPr>
        <w:pStyle w:val="af0"/>
        <w:spacing w:after="0" w:line="360" w:lineRule="auto"/>
        <w:ind w:left="792"/>
      </w:pPr>
    </w:p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528051633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75006B" w:rsidRPr="005E1A57">
        <w:rPr>
          <w:sz w:val="22"/>
          <w:szCs w:val="22"/>
        </w:rPr>
        <w:t>MedWorks</w:t>
      </w:r>
      <w:proofErr w:type="spellEnd"/>
      <w:r w:rsidR="0075006B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- </w:t>
      </w:r>
      <w:proofErr w:type="spellStart"/>
      <w:r w:rsidR="0075006B" w:rsidRPr="005E1A57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5E1A57" w:rsidRDefault="00092DE6" w:rsidP="002E4A6B">
      <w:pPr>
        <w:jc w:val="center"/>
        <w:rPr>
          <w:b/>
          <w:lang w:val="en-US" w:eastAsia="ar-SA"/>
        </w:rPr>
      </w:pPr>
    </w:p>
    <w:p w:rsidR="003467B7" w:rsidRPr="005E1A57" w:rsidRDefault="003467B7" w:rsidP="002E4A6B">
      <w:pPr>
        <w:jc w:val="center"/>
        <w:rPr>
          <w:b/>
          <w:lang w:val="en-US" w:eastAsia="ar-SA"/>
        </w:rPr>
      </w:pPr>
    </w:p>
    <w:p w:rsidR="003467B7" w:rsidRPr="005E1A57" w:rsidRDefault="003467B7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52805163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4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7B7" w:rsidRPr="005E1A57" w:rsidRDefault="003467B7" w:rsidP="003467B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Prof_H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Prof_H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467B7" w:rsidRPr="005E1A57" w:rsidRDefault="003467B7" w:rsidP="003467B7">
      <w:pPr>
        <w:jc w:val="center"/>
        <w:rPr>
          <w:b/>
          <w:lang w:eastAsia="ar-SA"/>
        </w:rPr>
      </w:pPr>
    </w:p>
    <w:p w:rsidR="003467B7" w:rsidRPr="005E1A57" w:rsidRDefault="003467B7" w:rsidP="002E4A6B">
      <w:pPr>
        <w:jc w:val="center"/>
        <w:rPr>
          <w:b/>
          <w:lang w:val="en-US" w:eastAsia="ar-SA"/>
        </w:rPr>
      </w:pPr>
    </w:p>
    <w:p w:rsidR="00910718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28051635"/>
      <w:r w:rsidRPr="005E1A57">
        <w:rPr>
          <w:rFonts w:ascii="Times New Roman" w:hAnsi="Times New Roman" w:cs="Times New Roman"/>
          <w:sz w:val="24"/>
          <w:szCs w:val="24"/>
        </w:rPr>
        <w:t>.Профили медицинской помощи для ВМП (89)</w:t>
      </w:r>
      <w:bookmarkEnd w:id="115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0A4AC4" w:rsidRPr="005E1A57">
        <w:rPr>
          <w:sz w:val="22"/>
          <w:szCs w:val="22"/>
        </w:rPr>
        <w:t>MedWork</w:t>
      </w:r>
      <w:proofErr w:type="spellEnd"/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</w:t>
      </w:r>
      <w:proofErr w:type="spellStart"/>
      <w:r w:rsidR="000A4AC4" w:rsidRPr="005E1A57">
        <w:rPr>
          <w:sz w:val="22"/>
          <w:szCs w:val="22"/>
        </w:rPr>
        <w:t>vmp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="000A4AC4" w:rsidRPr="005E1A57">
        <w:rPr>
          <w:sz w:val="22"/>
          <w:szCs w:val="22"/>
        </w:rPr>
        <w:t>MedWork_vmp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10718" w:rsidRPr="005E1A57" w:rsidRDefault="00910718" w:rsidP="002E4A6B">
      <w:pPr>
        <w:jc w:val="center"/>
        <w:rPr>
          <w:b/>
          <w:lang w:val="en-US" w:eastAsia="ar-SA"/>
        </w:rPr>
      </w:pPr>
    </w:p>
    <w:p w:rsidR="00E2373C" w:rsidRPr="005E1A57" w:rsidRDefault="00E2373C" w:rsidP="002E4A6B">
      <w:pPr>
        <w:jc w:val="center"/>
        <w:rPr>
          <w:b/>
          <w:lang w:val="en-US" w:eastAsia="ar-SA"/>
        </w:rPr>
      </w:pPr>
    </w:p>
    <w:p w:rsidR="000A4AC4" w:rsidRPr="005E1A57" w:rsidRDefault="000A4AC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528051636"/>
      <w:r w:rsidRPr="005E1A57">
        <w:rPr>
          <w:rFonts w:ascii="Times New Roman" w:hAnsi="Times New Roman" w:cs="Times New Roman"/>
          <w:sz w:val="24"/>
          <w:szCs w:val="24"/>
        </w:rPr>
        <w:t>.</w:t>
      </w:r>
      <w:r w:rsidR="00E2373C" w:rsidRPr="005E1A57">
        <w:rPr>
          <w:rFonts w:ascii="Times New Roman" w:hAnsi="Times New Roman" w:cs="Times New Roman"/>
          <w:sz w:val="24"/>
          <w:szCs w:val="24"/>
        </w:rPr>
        <w:t xml:space="preserve"> Модель пациента для ВМП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E2373C" w:rsidRPr="005E1A57">
        <w:rPr>
          <w:rFonts w:ascii="Times New Roman" w:hAnsi="Times New Roman" w:cs="Times New Roman"/>
          <w:sz w:val="24"/>
          <w:szCs w:val="24"/>
        </w:rPr>
        <w:t>0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proofErr w:type="spellStart"/>
      <w:r w:rsidR="00E2373C" w:rsidRPr="005E1A57">
        <w:rPr>
          <w:sz w:val="22"/>
          <w:szCs w:val="22"/>
          <w:lang w:val="en-US"/>
        </w:rPr>
        <w:t>vmp_pat_model</w:t>
      </w:r>
      <w:proofErr w:type="spellEnd"/>
      <w:r w:rsidRPr="005E1A57">
        <w:rPr>
          <w:sz w:val="22"/>
          <w:szCs w:val="22"/>
          <w:lang w:val="en-US"/>
        </w:rPr>
        <w:t xml:space="preserve">- </w:t>
      </w:r>
      <w:proofErr w:type="spellStart"/>
      <w:r w:rsidR="00E2373C" w:rsidRPr="005E1A57">
        <w:rPr>
          <w:sz w:val="22"/>
          <w:szCs w:val="22"/>
          <w:lang w:val="en-US"/>
        </w:rPr>
        <w:t>vmp_pat_model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520F50" w:rsidRPr="005E1A57" w:rsidRDefault="00520F50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528051637"/>
      <w:r w:rsidRPr="005E1A57">
        <w:rPr>
          <w:rFonts w:ascii="Times New Roman" w:hAnsi="Times New Roman" w:cs="Times New Roman"/>
          <w:sz w:val="24"/>
          <w:szCs w:val="24"/>
        </w:rPr>
        <w:t>Справочник льгот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17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5E1A57" w:rsidRDefault="00520F50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proofErr w:type="spellStart"/>
      <w:r w:rsidRPr="005E1A57">
        <w:rPr>
          <w:sz w:val="22"/>
          <w:szCs w:val="22"/>
          <w:lang w:val="en-US"/>
        </w:rPr>
        <w:t>Privelege_codes</w:t>
      </w:r>
      <w:proofErr w:type="spellEnd"/>
      <w:r w:rsidRPr="005E1A57">
        <w:rPr>
          <w:sz w:val="22"/>
          <w:szCs w:val="22"/>
          <w:lang w:val="en-US"/>
        </w:rPr>
        <w:t xml:space="preserve"> - </w:t>
      </w:r>
      <w:proofErr w:type="spellStart"/>
      <w:r w:rsidR="00303DAD" w:rsidRPr="005E1A57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5E1A57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5E1A57" w:rsidRDefault="00520F50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528051638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8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Vmp_kinds</w:t>
      </w:r>
      <w:proofErr w:type="spellEnd"/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</w:t>
      </w:r>
      <w:proofErr w:type="spellStart"/>
      <w:r w:rsidRPr="005E1A57">
        <w:rPr>
          <w:sz w:val="22"/>
          <w:szCs w:val="22"/>
        </w:rPr>
        <w:t>Vmp_kind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profile_code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E0077A" w:rsidRPr="005E1A57">
              <w:rPr>
                <w:sz w:val="22"/>
                <w:szCs w:val="22"/>
              </w:rPr>
              <w:t xml:space="preserve"> профиля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group_code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 группы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Pr="005E1A57" w:rsidRDefault="00027721" w:rsidP="002E4A6B">
      <w:pPr>
        <w:jc w:val="center"/>
        <w:rPr>
          <w:b/>
          <w:lang w:val="en-US" w:eastAsia="ar-SA"/>
        </w:rPr>
      </w:pPr>
    </w:p>
    <w:p w:rsidR="00FF57D6" w:rsidRPr="005E1A57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28051639"/>
      <w:r w:rsidRPr="005E1A57">
        <w:rPr>
          <w:rFonts w:ascii="Times New Roman" w:hAnsi="Times New Roman" w:cs="Times New Roman"/>
          <w:sz w:val="24"/>
          <w:szCs w:val="24"/>
        </w:rPr>
        <w:t>Справочник метод</w:t>
      </w:r>
      <w:r w:rsidR="00E0077A" w:rsidRPr="005E1A57">
        <w:rPr>
          <w:rFonts w:ascii="Times New Roman" w:hAnsi="Times New Roman" w:cs="Times New Roman"/>
          <w:sz w:val="24"/>
          <w:szCs w:val="24"/>
        </w:rPr>
        <w:t>ов</w:t>
      </w:r>
      <w:r w:rsidRPr="005E1A57">
        <w:rPr>
          <w:rFonts w:ascii="Times New Roman" w:hAnsi="Times New Roman" w:cs="Times New Roman"/>
          <w:sz w:val="24"/>
          <w:szCs w:val="24"/>
        </w:rPr>
        <w:t xml:space="preserve"> 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</w:t>
      </w:r>
      <w:r w:rsidR="00942D1E" w:rsidRPr="005E1A57">
        <w:rPr>
          <w:rFonts w:ascii="Times New Roman" w:hAnsi="Times New Roman" w:cs="Times New Roman"/>
          <w:sz w:val="24"/>
          <w:szCs w:val="24"/>
        </w:rPr>
        <w:t>0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9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Vmp</w:t>
      </w:r>
      <w:proofErr w:type="spellEnd"/>
      <w:r w:rsidRPr="005E1A57">
        <w:rPr>
          <w:sz w:val="22"/>
          <w:szCs w:val="22"/>
        </w:rPr>
        <w:t>_</w:t>
      </w:r>
      <w:r w:rsidR="00E0077A" w:rsidRPr="005E1A57">
        <w:rPr>
          <w:sz w:val="22"/>
          <w:szCs w:val="22"/>
        </w:rPr>
        <w:t xml:space="preserve"> </w:t>
      </w:r>
      <w:proofErr w:type="spellStart"/>
      <w:r w:rsidRPr="005E1A57">
        <w:rPr>
          <w:sz w:val="22"/>
          <w:szCs w:val="22"/>
        </w:rPr>
        <w:t>metods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Vmp_metod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E0077A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E0077A" w:rsidRPr="005E1A57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573EFC" w:rsidRPr="005E1A57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2000</w:t>
            </w:r>
            <w:r w:rsidR="002D7111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="002D7111"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diagnoses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20"/>
                <w:szCs w:val="20"/>
                <w:lang w:eastAsia="ar-SA"/>
              </w:rPr>
              <w:t>До 1000 символов</w:t>
            </w:r>
            <w:r w:rsidR="00942D1E" w:rsidRPr="005E1A57">
              <w:rPr>
                <w:sz w:val="20"/>
                <w:szCs w:val="20"/>
                <w:lang w:eastAsia="ar-SA"/>
              </w:rPr>
              <w:t>.</w:t>
            </w:r>
          </w:p>
          <w:p w:rsidR="00942D1E" w:rsidRPr="005E1A57" w:rsidRDefault="00942D1E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0"/>
                <w:szCs w:val="20"/>
                <w:lang w:eastAsia="ar-SA"/>
              </w:rPr>
              <w:t>Если указанный диагноз не содержит подгруппы, при выставлении персонального счета могут быть использованы все подгруппы данного диагноза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vmp_kind_code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модели пациента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5E1A57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F57D6" w:rsidRPr="005E1A57" w:rsidRDefault="00FF57D6" w:rsidP="00FF57D6">
      <w:pPr>
        <w:jc w:val="center"/>
        <w:rPr>
          <w:b/>
          <w:lang w:val="en-US" w:eastAsia="ar-SA"/>
        </w:rPr>
      </w:pPr>
    </w:p>
    <w:p w:rsidR="00FF57D6" w:rsidRPr="005E1A57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52805164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0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proofErr w:type="spellStart"/>
      <w:r w:rsidRPr="005E1A57">
        <w:rPr>
          <w:sz w:val="22"/>
          <w:szCs w:val="22"/>
          <w:lang w:val="en-US"/>
        </w:rPr>
        <w:t>Tube_types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4D5B2D" w:rsidRPr="005E1A57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52805164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1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proofErr w:type="spellStart"/>
      <w:r w:rsidRPr="005E1A57">
        <w:rPr>
          <w:sz w:val="22"/>
          <w:szCs w:val="22"/>
          <w:lang w:val="en-US"/>
        </w:rPr>
        <w:t>Reception_types</w:t>
      </w:r>
      <w:proofErr w:type="spellEnd"/>
      <w:r w:rsidRPr="005E1A57">
        <w:rPr>
          <w:sz w:val="22"/>
          <w:szCs w:val="22"/>
          <w:lang w:val="en-US"/>
        </w:rPr>
        <w:t xml:space="preserve">- </w:t>
      </w:r>
      <w:proofErr w:type="spellStart"/>
      <w:r w:rsidRPr="005E1A57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35A53" w:rsidRPr="005E1A57" w:rsidRDefault="00835A53" w:rsidP="00942D1E">
      <w:pPr>
        <w:spacing w:after="0"/>
        <w:ind w:firstLine="0"/>
        <w:jc w:val="left"/>
        <w:rPr>
          <w:b/>
          <w:bCs/>
          <w:lang w:eastAsia="ar-SA"/>
        </w:rPr>
      </w:pPr>
    </w:p>
    <w:p w:rsidR="0018234F" w:rsidRPr="005E1A57" w:rsidRDefault="0018234F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528051642"/>
      <w:r w:rsidRPr="005E1A57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2"/>
    </w:p>
    <w:p w:rsidR="0018234F" w:rsidRPr="005E1A57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специальности</w:t>
            </w:r>
            <w:r w:rsidRPr="005E1A5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5E1A57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5E1A57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5E1A57" w:rsidRDefault="0018234F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528051643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23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662A97" w:rsidRPr="005E1A57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528051644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4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662A97" w:rsidRPr="005E1A57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528051645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5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662A97" w:rsidRPr="005E1A57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5E1A57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528051646"/>
      <w:r w:rsidRPr="005E1A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6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528051647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7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528051648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8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528051649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9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label_hospital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label_day_hospital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label_smp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A16AD" w:rsidRPr="005E1A57" w:rsidRDefault="001A16AD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528051650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N001 -N017 (99)</w:t>
      </w:r>
      <w:bookmarkEnd w:id="130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ID_PrOt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code1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противопоказания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BB1C7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code2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C76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PrOt_NAME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DS_St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KOD_St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003  Классификатор </w:t>
      </w:r>
      <w:proofErr w:type="spellStart"/>
      <w:r w:rsidRPr="005E1A57">
        <w:rPr>
          <w:sz w:val="22"/>
          <w:szCs w:val="22"/>
        </w:rPr>
        <w:t>Tumor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004  Классификатор </w:t>
      </w:r>
      <w:proofErr w:type="spellStart"/>
      <w:r w:rsidRPr="005E1A57">
        <w:rPr>
          <w:sz w:val="22"/>
          <w:szCs w:val="22"/>
        </w:rPr>
        <w:t>Nodus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rPr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proofErr w:type="spellStart"/>
      <w:r w:rsidR="001D4CDD" w:rsidRPr="005E1A57">
        <w:rPr>
          <w:sz w:val="22"/>
          <w:szCs w:val="22"/>
        </w:rPr>
        <w:t>Metastasis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rPr>
          <w:lang w:eastAsia="ar-SA"/>
        </w:rPr>
      </w:pPr>
    </w:p>
    <w:p w:rsidR="0040023E" w:rsidRPr="005E1A57" w:rsidRDefault="0040023E" w:rsidP="004002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006  Справочник соответствия стадий TNM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631D2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631D2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ID_gr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DS_gr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lastRenderedPageBreak/>
              <w:t>ID_St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стадии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1D20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Pr="005E1A57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5E1A57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Mrf_NAME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DS_Mrf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proofErr w:type="spellStart"/>
            <w:r w:rsidRPr="005E1A57">
              <w:rPr>
                <w:sz w:val="22"/>
                <w:szCs w:val="22"/>
              </w:rPr>
              <w:t>тистологического</w:t>
            </w:r>
            <w:proofErr w:type="spellEnd"/>
            <w:r w:rsidRPr="005E1A57">
              <w:rPr>
                <w:sz w:val="22"/>
                <w:szCs w:val="22"/>
              </w:rPr>
              <w:t xml:space="preserve">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KOD_Igh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Igh_NAME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DS_Igh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ID_TLech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TLech_NAME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ID_THir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THir_NAME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ID_TLek_L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TLek_NAME_L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ID_TLek_V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TLek_NAME_V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ID_TLuch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TLuch_NAME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528051651"/>
      <w:r w:rsidRPr="005E1A57">
        <w:rPr>
          <w:rFonts w:ascii="Times New Roman" w:hAnsi="Times New Roman" w:cs="Times New Roman"/>
          <w:sz w:val="24"/>
          <w:szCs w:val="24"/>
        </w:rPr>
        <w:lastRenderedPageBreak/>
        <w:t>Сведения о проведении консилиума. (99)</w:t>
      </w:r>
      <w:bookmarkEnd w:id="131"/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="00E93EBA" w:rsidRPr="005E1A57">
        <w:rPr>
          <w:sz w:val="22"/>
          <w:szCs w:val="22"/>
        </w:rPr>
        <w:t>Conciliums</w:t>
      </w:r>
      <w:proofErr w:type="spellEnd"/>
      <w:r w:rsidR="00E93EBA" w:rsidRPr="005E1A57">
        <w:rPr>
          <w:sz w:val="22"/>
          <w:szCs w:val="22"/>
        </w:rPr>
        <w:t xml:space="preserve"> - </w:t>
      </w:r>
      <w:proofErr w:type="spellStart"/>
      <w:r w:rsidR="00E93EBA" w:rsidRPr="005E1A57">
        <w:rPr>
          <w:sz w:val="22"/>
          <w:szCs w:val="22"/>
        </w:rPr>
        <w:t>Concilium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528051652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32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="00E93EBA" w:rsidRPr="005E1A57">
        <w:rPr>
          <w:sz w:val="22"/>
          <w:szCs w:val="22"/>
        </w:rPr>
        <w:t>LocalizationMetastases</w:t>
      </w:r>
      <w:proofErr w:type="spellEnd"/>
      <w:r w:rsidR="00E93EBA" w:rsidRPr="005E1A57">
        <w:rPr>
          <w:sz w:val="22"/>
          <w:szCs w:val="22"/>
        </w:rPr>
        <w:t xml:space="preserve"> - </w:t>
      </w:r>
      <w:proofErr w:type="spellStart"/>
      <w:r w:rsidR="00E93EBA" w:rsidRPr="005E1A57">
        <w:rPr>
          <w:sz w:val="22"/>
          <w:szCs w:val="22"/>
        </w:rPr>
        <w:t>LocalizationMetastase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528051653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33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="00E93EBA" w:rsidRPr="005E1A57">
        <w:rPr>
          <w:sz w:val="22"/>
          <w:szCs w:val="22"/>
        </w:rPr>
        <w:t>TypeDiagnosticIndicators</w:t>
      </w:r>
      <w:proofErr w:type="spellEnd"/>
      <w:r w:rsidR="00E93EBA" w:rsidRPr="005E1A57">
        <w:rPr>
          <w:sz w:val="22"/>
          <w:szCs w:val="22"/>
        </w:rPr>
        <w:t xml:space="preserve"> - </w:t>
      </w:r>
      <w:proofErr w:type="spellStart"/>
      <w:r w:rsidR="00E93EBA" w:rsidRPr="005E1A57">
        <w:rPr>
          <w:sz w:val="22"/>
          <w:szCs w:val="22"/>
        </w:rPr>
        <w:t>TypeDiagnosticIndicator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EC1A4F">
      <w:pPr>
        <w:ind w:firstLine="0"/>
        <w:rPr>
          <w:b/>
          <w:lang w:eastAsia="ar-SA"/>
        </w:rPr>
      </w:pPr>
    </w:p>
    <w:p w:rsidR="00E93EBA" w:rsidRPr="005E1A57" w:rsidRDefault="00E93EBA" w:rsidP="00EC1A4F">
      <w:pPr>
        <w:ind w:firstLine="0"/>
        <w:rPr>
          <w:b/>
          <w:lang w:eastAsia="ar-SA"/>
        </w:rPr>
      </w:pPr>
    </w:p>
    <w:p w:rsidR="00E93EBA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528051654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34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proofErr w:type="spellStart"/>
      <w:r w:rsidRPr="005E1A57">
        <w:rPr>
          <w:sz w:val="22"/>
          <w:szCs w:val="22"/>
        </w:rPr>
        <w:t>linicalGroups</w:t>
      </w:r>
      <w:proofErr w:type="spellEnd"/>
      <w:r w:rsidRPr="005E1A57">
        <w:rPr>
          <w:sz w:val="22"/>
          <w:szCs w:val="22"/>
        </w:rPr>
        <w:t xml:space="preserve">- </w:t>
      </w:r>
      <w:r w:rsidR="00524238" w:rsidRPr="005E1A57">
        <w:rPr>
          <w:sz w:val="22"/>
          <w:szCs w:val="22"/>
          <w:lang w:val="en-US"/>
        </w:rPr>
        <w:t>C</w:t>
      </w:r>
      <w:proofErr w:type="spellStart"/>
      <w:r w:rsidRPr="005E1A57">
        <w:rPr>
          <w:sz w:val="22"/>
          <w:szCs w:val="22"/>
        </w:rPr>
        <w:t>linicalGroup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93EBA">
      <w:pPr>
        <w:ind w:firstLine="0"/>
        <w:rPr>
          <w:b/>
          <w:lang w:eastAsia="ar-SA"/>
        </w:rPr>
      </w:pPr>
    </w:p>
    <w:p w:rsidR="00414E58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528051655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5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Pr="005E1A57">
        <w:rPr>
          <w:sz w:val="22"/>
          <w:szCs w:val="22"/>
        </w:rPr>
        <w:t>HealthGroups</w:t>
      </w:r>
      <w:proofErr w:type="spellEnd"/>
      <w:r w:rsidRPr="005E1A57">
        <w:rPr>
          <w:sz w:val="22"/>
          <w:szCs w:val="22"/>
        </w:rPr>
        <w:t xml:space="preserve">- </w:t>
      </w:r>
      <w:proofErr w:type="spellStart"/>
      <w:r w:rsidRPr="005E1A57">
        <w:rPr>
          <w:sz w:val="22"/>
          <w:szCs w:val="22"/>
        </w:rPr>
        <w:t>HealthGroup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528051656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6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Pr="005E1A57">
        <w:rPr>
          <w:sz w:val="22"/>
          <w:szCs w:val="22"/>
        </w:rPr>
        <w:t>TypeControl</w:t>
      </w:r>
      <w:proofErr w:type="spellEnd"/>
      <w:r w:rsidRPr="005E1A57">
        <w:rPr>
          <w:sz w:val="22"/>
          <w:szCs w:val="22"/>
        </w:rPr>
        <w:t xml:space="preserve">- </w:t>
      </w:r>
      <w:proofErr w:type="spellStart"/>
      <w:r w:rsidRPr="005E1A57">
        <w:rPr>
          <w:sz w:val="22"/>
          <w:szCs w:val="22"/>
        </w:rPr>
        <w:t>TypeControl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528051657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7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Pr="005E1A57">
        <w:rPr>
          <w:sz w:val="22"/>
          <w:szCs w:val="22"/>
        </w:rPr>
        <w:t>OnkoDiagMetods</w:t>
      </w:r>
      <w:proofErr w:type="spellEnd"/>
      <w:r w:rsidRPr="005E1A57">
        <w:rPr>
          <w:sz w:val="22"/>
          <w:szCs w:val="22"/>
        </w:rPr>
        <w:t xml:space="preserve">- </w:t>
      </w:r>
      <w:proofErr w:type="spellStart"/>
      <w:r w:rsidR="009E04E4" w:rsidRPr="005E1A57">
        <w:rPr>
          <w:sz w:val="22"/>
          <w:szCs w:val="22"/>
        </w:rPr>
        <w:t>OnkoDiagMetod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9E04E4" w:rsidRPr="005E1A57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528051658"/>
      <w:r w:rsidRPr="005E1A57">
        <w:rPr>
          <w:rFonts w:ascii="Times New Roman" w:hAnsi="Times New Roman" w:cs="Times New Roman"/>
          <w:sz w:val="24"/>
          <w:szCs w:val="24"/>
        </w:rPr>
        <w:t>Причины обращения в случае лечения онкологического заболевания (106)</w:t>
      </w:r>
      <w:bookmarkEnd w:id="138"/>
    </w:p>
    <w:p w:rsidR="009E04E4" w:rsidRPr="005E1A57" w:rsidRDefault="009E04E4" w:rsidP="009E04E4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Pr="005E1A57">
        <w:rPr>
          <w:sz w:val="22"/>
          <w:szCs w:val="22"/>
        </w:rPr>
        <w:t>OnkoTreatmentReasons</w:t>
      </w:r>
      <w:proofErr w:type="spellEnd"/>
      <w:r w:rsidRPr="005E1A57">
        <w:rPr>
          <w:sz w:val="22"/>
          <w:szCs w:val="22"/>
        </w:rPr>
        <w:t xml:space="preserve">- </w:t>
      </w:r>
      <w:proofErr w:type="spellStart"/>
      <w:r w:rsidRPr="005E1A57">
        <w:rPr>
          <w:sz w:val="22"/>
          <w:szCs w:val="22"/>
        </w:rPr>
        <w:t>OnkoTreatmentReason</w:t>
      </w:r>
      <w:proofErr w:type="spellEnd"/>
      <w:r w:rsidRPr="005E1A57">
        <w:rPr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5E1A57" w:rsidRDefault="009E04E4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Default="009E04E4" w:rsidP="009E04E4">
      <w:pPr>
        <w:ind w:firstLine="0"/>
        <w:rPr>
          <w:b/>
          <w:lang w:eastAsia="ar-SA"/>
        </w:rPr>
      </w:pPr>
    </w:p>
    <w:p w:rsidR="0066591D" w:rsidRPr="0066591D" w:rsidRDefault="0066591D" w:rsidP="0066591D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bookmarkStart w:id="139" w:name="_Toc528051659"/>
      <w:r w:rsidRPr="0066591D">
        <w:rPr>
          <w:rFonts w:ascii="Times New Roman" w:hAnsi="Times New Roman" w:cs="Times New Roman"/>
          <w:color w:val="0033CC"/>
          <w:sz w:val="24"/>
          <w:szCs w:val="24"/>
        </w:rPr>
        <w:lastRenderedPageBreak/>
        <w:t>Характер заболевания (109)</w:t>
      </w:r>
      <w:bookmarkEnd w:id="139"/>
    </w:p>
    <w:p w:rsidR="0066591D" w:rsidRPr="0066591D" w:rsidRDefault="0066591D" w:rsidP="0066591D">
      <w:pPr>
        <w:ind w:firstLine="0"/>
        <w:rPr>
          <w:color w:val="0033CC"/>
          <w:sz w:val="22"/>
          <w:szCs w:val="22"/>
        </w:rPr>
      </w:pPr>
      <w:r w:rsidRPr="0066591D">
        <w:rPr>
          <w:color w:val="0033CC"/>
          <w:sz w:val="22"/>
          <w:szCs w:val="22"/>
        </w:rPr>
        <w:t xml:space="preserve">Атрибуты элемента       </w:t>
      </w:r>
      <w:proofErr w:type="spellStart"/>
      <w:r w:rsidRPr="0066591D">
        <w:rPr>
          <w:color w:val="0033CC"/>
          <w:sz w:val="22"/>
          <w:szCs w:val="22"/>
        </w:rPr>
        <w:t>DiseaseTypess</w:t>
      </w:r>
      <w:proofErr w:type="spellEnd"/>
      <w:r w:rsidRPr="0066591D">
        <w:rPr>
          <w:color w:val="0033CC"/>
          <w:sz w:val="22"/>
          <w:szCs w:val="22"/>
        </w:rPr>
        <w:t xml:space="preserve">- </w:t>
      </w:r>
      <w:proofErr w:type="spellStart"/>
      <w:r w:rsidRPr="0066591D">
        <w:rPr>
          <w:color w:val="0033CC"/>
          <w:sz w:val="22"/>
          <w:szCs w:val="22"/>
        </w:rPr>
        <w:t>DiseaseType</w:t>
      </w:r>
      <w:proofErr w:type="spellEnd"/>
      <w:r w:rsidRPr="0066591D">
        <w:rPr>
          <w:color w:val="0033CC"/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66591D" w:rsidRPr="0066591D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66591D" w:rsidRPr="0066591D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6591D">
              <w:rPr>
                <w:color w:val="0033CC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66591D" w:rsidRPr="0066591D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66591D">
              <w:rPr>
                <w:color w:val="0033CC"/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6591D">
              <w:rPr>
                <w:color w:val="0033CC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6591D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6591D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66591D" w:rsidRDefault="0066591D" w:rsidP="006026B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66591D" w:rsidRPr="0066591D" w:rsidRDefault="0066591D" w:rsidP="0066591D">
      <w:pPr>
        <w:ind w:firstLine="0"/>
        <w:rPr>
          <w:b/>
          <w:color w:val="0033CC"/>
          <w:lang w:eastAsia="ar-SA"/>
        </w:rPr>
      </w:pPr>
    </w:p>
    <w:p w:rsidR="0066591D" w:rsidRPr="005E1A57" w:rsidRDefault="0066591D" w:rsidP="009E04E4">
      <w:pPr>
        <w:ind w:firstLine="0"/>
        <w:rPr>
          <w:b/>
          <w:lang w:eastAsia="ar-SA"/>
        </w:rPr>
      </w:pPr>
    </w:p>
    <w:sectPr w:rsidR="0066591D" w:rsidRPr="005E1A57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4ED" w:rsidRDefault="002054ED" w:rsidP="00ED197B">
      <w:pPr>
        <w:spacing w:after="0"/>
      </w:pPr>
      <w:r>
        <w:separator/>
      </w:r>
    </w:p>
  </w:endnote>
  <w:endnote w:type="continuationSeparator" w:id="0">
    <w:p w:rsidR="002054ED" w:rsidRDefault="002054ED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B2" w:rsidRDefault="006026B2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3682">
      <w:rPr>
        <w:noProof/>
      </w:rPr>
      <w:t>6</w:t>
    </w:r>
    <w:r>
      <w:rPr>
        <w:noProof/>
      </w:rPr>
      <w:fldChar w:fldCharType="end"/>
    </w:r>
  </w:p>
  <w:p w:rsidR="006026B2" w:rsidRDefault="006026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4ED" w:rsidRDefault="002054ED" w:rsidP="00ED197B">
      <w:pPr>
        <w:spacing w:after="0"/>
      </w:pPr>
      <w:r>
        <w:separator/>
      </w:r>
    </w:p>
  </w:footnote>
  <w:footnote w:type="continuationSeparator" w:id="0">
    <w:p w:rsidR="002054ED" w:rsidRDefault="002054ED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B2" w:rsidRDefault="006026B2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54A06BE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1318C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7DB7B5E"/>
    <w:multiLevelType w:val="multilevel"/>
    <w:tmpl w:val="33245D64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08264225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132920"/>
    <w:multiLevelType w:val="multilevel"/>
    <w:tmpl w:val="C55A9C0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1144106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C73E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ED195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5">
    <w:nsid w:val="15B5698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B31727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C5523F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260B2C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6A120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9079D7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2B5E43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F9E04BE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374E744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4B9D092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7A0E97"/>
    <w:multiLevelType w:val="multilevel"/>
    <w:tmpl w:val="B96263AE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0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3">
    <w:nsid w:val="65E26900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>
    <w:nsid w:val="719B1A18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7627029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56465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89B31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D26E5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C7B525F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1"/>
  </w:num>
  <w:num w:numId="3">
    <w:abstractNumId w:val="37"/>
  </w:num>
  <w:num w:numId="4">
    <w:abstractNumId w:val="47"/>
  </w:num>
  <w:num w:numId="5">
    <w:abstractNumId w:val="35"/>
  </w:num>
  <w:num w:numId="6">
    <w:abstractNumId w:val="34"/>
  </w:num>
  <w:num w:numId="7">
    <w:abstractNumId w:val="44"/>
  </w:num>
  <w:num w:numId="8">
    <w:abstractNumId w:val="45"/>
  </w:num>
  <w:num w:numId="9">
    <w:abstractNumId w:val="28"/>
  </w:num>
  <w:num w:numId="10">
    <w:abstractNumId w:val="24"/>
  </w:num>
  <w:num w:numId="11">
    <w:abstractNumId w:val="21"/>
  </w:num>
  <w:num w:numId="12">
    <w:abstractNumId w:val="19"/>
  </w:num>
  <w:num w:numId="13">
    <w:abstractNumId w:val="42"/>
  </w:num>
  <w:num w:numId="14">
    <w:abstractNumId w:val="17"/>
  </w:num>
  <w:num w:numId="15">
    <w:abstractNumId w:val="39"/>
  </w:num>
  <w:num w:numId="16">
    <w:abstractNumId w:val="47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40"/>
  </w:num>
  <w:num w:numId="18">
    <w:abstractNumId w:val="52"/>
  </w:num>
  <w:num w:numId="19">
    <w:abstractNumId w:val="36"/>
  </w:num>
  <w:num w:numId="20">
    <w:abstractNumId w:val="15"/>
  </w:num>
  <w:num w:numId="21">
    <w:abstractNumId w:val="31"/>
  </w:num>
  <w:num w:numId="22">
    <w:abstractNumId w:val="25"/>
  </w:num>
  <w:num w:numId="23">
    <w:abstractNumId w:val="48"/>
  </w:num>
  <w:num w:numId="24">
    <w:abstractNumId w:val="46"/>
  </w:num>
  <w:num w:numId="25">
    <w:abstractNumId w:val="43"/>
  </w:num>
  <w:num w:numId="26">
    <w:abstractNumId w:val="51"/>
  </w:num>
  <w:num w:numId="27">
    <w:abstractNumId w:val="32"/>
  </w:num>
  <w:num w:numId="28">
    <w:abstractNumId w:val="50"/>
  </w:num>
  <w:num w:numId="29">
    <w:abstractNumId w:val="49"/>
  </w:num>
  <w:num w:numId="30">
    <w:abstractNumId w:val="30"/>
  </w:num>
  <w:num w:numId="31">
    <w:abstractNumId w:val="29"/>
  </w:num>
  <w:num w:numId="32">
    <w:abstractNumId w:val="27"/>
  </w:num>
  <w:num w:numId="33">
    <w:abstractNumId w:val="16"/>
  </w:num>
  <w:num w:numId="34">
    <w:abstractNumId w:val="23"/>
  </w:num>
  <w:num w:numId="35">
    <w:abstractNumId w:val="18"/>
  </w:num>
  <w:num w:numId="36">
    <w:abstractNumId w:val="38"/>
  </w:num>
  <w:num w:numId="37">
    <w:abstractNumId w:val="26"/>
  </w:num>
  <w:num w:numId="38">
    <w:abstractNumId w:val="22"/>
  </w:num>
  <w:num w:numId="39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D71"/>
    <w:rsid w:val="000B2978"/>
    <w:rsid w:val="000B5812"/>
    <w:rsid w:val="000C7E39"/>
    <w:rsid w:val="000D0C19"/>
    <w:rsid w:val="000D3C8B"/>
    <w:rsid w:val="000D462E"/>
    <w:rsid w:val="000D645F"/>
    <w:rsid w:val="000E007B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27405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5D30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30C4"/>
    <w:rsid w:val="00193ADC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3C1A"/>
    <w:rsid w:val="001B63C7"/>
    <w:rsid w:val="001C152D"/>
    <w:rsid w:val="001C15EF"/>
    <w:rsid w:val="001C31C1"/>
    <w:rsid w:val="001C3A83"/>
    <w:rsid w:val="001C55E2"/>
    <w:rsid w:val="001D4CDD"/>
    <w:rsid w:val="001D544C"/>
    <w:rsid w:val="001D5A3E"/>
    <w:rsid w:val="001E1D01"/>
    <w:rsid w:val="001E33DF"/>
    <w:rsid w:val="001E6E0F"/>
    <w:rsid w:val="001E78CE"/>
    <w:rsid w:val="001F2E8C"/>
    <w:rsid w:val="001F70E1"/>
    <w:rsid w:val="00203624"/>
    <w:rsid w:val="00205116"/>
    <w:rsid w:val="002054ED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00F0"/>
    <w:rsid w:val="00231248"/>
    <w:rsid w:val="00231256"/>
    <w:rsid w:val="002329F7"/>
    <w:rsid w:val="00233867"/>
    <w:rsid w:val="00237C00"/>
    <w:rsid w:val="00241547"/>
    <w:rsid w:val="00244D76"/>
    <w:rsid w:val="002452DB"/>
    <w:rsid w:val="002466DB"/>
    <w:rsid w:val="002503F6"/>
    <w:rsid w:val="00251632"/>
    <w:rsid w:val="002546DA"/>
    <w:rsid w:val="00254E22"/>
    <w:rsid w:val="002556BE"/>
    <w:rsid w:val="00257A56"/>
    <w:rsid w:val="00263CC2"/>
    <w:rsid w:val="0026436C"/>
    <w:rsid w:val="00264595"/>
    <w:rsid w:val="0026584F"/>
    <w:rsid w:val="00273BC0"/>
    <w:rsid w:val="00274B34"/>
    <w:rsid w:val="0027502D"/>
    <w:rsid w:val="002754F9"/>
    <w:rsid w:val="00275D08"/>
    <w:rsid w:val="00276252"/>
    <w:rsid w:val="00276CCB"/>
    <w:rsid w:val="00277A7C"/>
    <w:rsid w:val="00286050"/>
    <w:rsid w:val="0028743B"/>
    <w:rsid w:val="00287EA0"/>
    <w:rsid w:val="00291897"/>
    <w:rsid w:val="0029193C"/>
    <w:rsid w:val="00293412"/>
    <w:rsid w:val="00293B6A"/>
    <w:rsid w:val="002A0ECD"/>
    <w:rsid w:val="002A2984"/>
    <w:rsid w:val="002A2E45"/>
    <w:rsid w:val="002A4D84"/>
    <w:rsid w:val="002A4E2B"/>
    <w:rsid w:val="002A7B8B"/>
    <w:rsid w:val="002B4B2A"/>
    <w:rsid w:val="002B5029"/>
    <w:rsid w:val="002B5C8E"/>
    <w:rsid w:val="002C0CD4"/>
    <w:rsid w:val="002C128E"/>
    <w:rsid w:val="002C55FE"/>
    <w:rsid w:val="002C57ED"/>
    <w:rsid w:val="002C628B"/>
    <w:rsid w:val="002C6AF8"/>
    <w:rsid w:val="002C6E3D"/>
    <w:rsid w:val="002C6EC4"/>
    <w:rsid w:val="002D3946"/>
    <w:rsid w:val="002D3CD4"/>
    <w:rsid w:val="002D5771"/>
    <w:rsid w:val="002D6950"/>
    <w:rsid w:val="002D7111"/>
    <w:rsid w:val="002E190F"/>
    <w:rsid w:val="002E3DDD"/>
    <w:rsid w:val="002E4A6B"/>
    <w:rsid w:val="002E6663"/>
    <w:rsid w:val="002E6884"/>
    <w:rsid w:val="002F2189"/>
    <w:rsid w:val="002F3176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675"/>
    <w:rsid w:val="00421E04"/>
    <w:rsid w:val="00421F80"/>
    <w:rsid w:val="00425329"/>
    <w:rsid w:val="00426705"/>
    <w:rsid w:val="004333AC"/>
    <w:rsid w:val="00433E4C"/>
    <w:rsid w:val="004348AF"/>
    <w:rsid w:val="00434D7B"/>
    <w:rsid w:val="004375D5"/>
    <w:rsid w:val="00442955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027F"/>
    <w:rsid w:val="00493177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7C0"/>
    <w:rsid w:val="004E5EBD"/>
    <w:rsid w:val="004E6D8F"/>
    <w:rsid w:val="004E7F11"/>
    <w:rsid w:val="004F222D"/>
    <w:rsid w:val="004F4C1A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2E42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7C92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2206"/>
    <w:rsid w:val="00573327"/>
    <w:rsid w:val="00573EFC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754"/>
    <w:rsid w:val="005B6808"/>
    <w:rsid w:val="005C018E"/>
    <w:rsid w:val="005C074B"/>
    <w:rsid w:val="005C43AA"/>
    <w:rsid w:val="005C602B"/>
    <w:rsid w:val="005C61F8"/>
    <w:rsid w:val="005C7CA8"/>
    <w:rsid w:val="005D1AF7"/>
    <w:rsid w:val="005D46B3"/>
    <w:rsid w:val="005D5ECF"/>
    <w:rsid w:val="005D63FB"/>
    <w:rsid w:val="005E059D"/>
    <w:rsid w:val="005E1A57"/>
    <w:rsid w:val="005E3909"/>
    <w:rsid w:val="005E5662"/>
    <w:rsid w:val="005E6D28"/>
    <w:rsid w:val="005E7110"/>
    <w:rsid w:val="005F448F"/>
    <w:rsid w:val="00601E27"/>
    <w:rsid w:val="006026B2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6901"/>
    <w:rsid w:val="00617562"/>
    <w:rsid w:val="00617CF4"/>
    <w:rsid w:val="00622AE8"/>
    <w:rsid w:val="00625AF4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5AE2"/>
    <w:rsid w:val="006861B7"/>
    <w:rsid w:val="00690ABA"/>
    <w:rsid w:val="00691494"/>
    <w:rsid w:val="0069231A"/>
    <w:rsid w:val="006965B4"/>
    <w:rsid w:val="0069676B"/>
    <w:rsid w:val="00697F2A"/>
    <w:rsid w:val="006A1006"/>
    <w:rsid w:val="006A3601"/>
    <w:rsid w:val="006A4B7D"/>
    <w:rsid w:val="006A63E8"/>
    <w:rsid w:val="006B17E7"/>
    <w:rsid w:val="006B641D"/>
    <w:rsid w:val="006C0E3B"/>
    <w:rsid w:val="006C3DC4"/>
    <w:rsid w:val="006D1641"/>
    <w:rsid w:val="006D4162"/>
    <w:rsid w:val="006D63C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62E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28C"/>
    <w:rsid w:val="007743E8"/>
    <w:rsid w:val="00786D9A"/>
    <w:rsid w:val="00787B29"/>
    <w:rsid w:val="007939C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4E77"/>
    <w:rsid w:val="007B7308"/>
    <w:rsid w:val="007C41D2"/>
    <w:rsid w:val="007C5502"/>
    <w:rsid w:val="007C63EB"/>
    <w:rsid w:val="007C6E3F"/>
    <w:rsid w:val="007C7318"/>
    <w:rsid w:val="007D0D85"/>
    <w:rsid w:val="007D14A2"/>
    <w:rsid w:val="007D3EBA"/>
    <w:rsid w:val="007D7747"/>
    <w:rsid w:val="007D7CC2"/>
    <w:rsid w:val="007D7D53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25BA0"/>
    <w:rsid w:val="008344A0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55DB6"/>
    <w:rsid w:val="0086109A"/>
    <w:rsid w:val="00861105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2EA4"/>
    <w:rsid w:val="008857A8"/>
    <w:rsid w:val="008866B6"/>
    <w:rsid w:val="00893AAF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D7BEB"/>
    <w:rsid w:val="008E2A7A"/>
    <w:rsid w:val="008E2C14"/>
    <w:rsid w:val="008E5164"/>
    <w:rsid w:val="008E7AB5"/>
    <w:rsid w:val="008F0447"/>
    <w:rsid w:val="008F07B0"/>
    <w:rsid w:val="008F1917"/>
    <w:rsid w:val="008F3C6A"/>
    <w:rsid w:val="008F5040"/>
    <w:rsid w:val="008F797B"/>
    <w:rsid w:val="00903B6E"/>
    <w:rsid w:val="00907215"/>
    <w:rsid w:val="00910718"/>
    <w:rsid w:val="00912397"/>
    <w:rsid w:val="009148F2"/>
    <w:rsid w:val="00917344"/>
    <w:rsid w:val="00917396"/>
    <w:rsid w:val="009176EC"/>
    <w:rsid w:val="0092143D"/>
    <w:rsid w:val="00923164"/>
    <w:rsid w:val="00926BCC"/>
    <w:rsid w:val="00931F11"/>
    <w:rsid w:val="00932882"/>
    <w:rsid w:val="00933BD6"/>
    <w:rsid w:val="00934D02"/>
    <w:rsid w:val="009362EB"/>
    <w:rsid w:val="0094109F"/>
    <w:rsid w:val="009416B2"/>
    <w:rsid w:val="00942D1E"/>
    <w:rsid w:val="00943011"/>
    <w:rsid w:val="00944D08"/>
    <w:rsid w:val="00945AF0"/>
    <w:rsid w:val="00945FB4"/>
    <w:rsid w:val="00946B12"/>
    <w:rsid w:val="00953B19"/>
    <w:rsid w:val="009551FC"/>
    <w:rsid w:val="009576F5"/>
    <w:rsid w:val="0096244E"/>
    <w:rsid w:val="00962E5D"/>
    <w:rsid w:val="009664B2"/>
    <w:rsid w:val="00966F9F"/>
    <w:rsid w:val="00967ABC"/>
    <w:rsid w:val="00975946"/>
    <w:rsid w:val="00975D9A"/>
    <w:rsid w:val="00976B48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08D8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E0075"/>
    <w:rsid w:val="009E04E4"/>
    <w:rsid w:val="009E20DA"/>
    <w:rsid w:val="009E3A39"/>
    <w:rsid w:val="009E529F"/>
    <w:rsid w:val="009E5CEF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C0F"/>
    <w:rsid w:val="00A0274A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770"/>
    <w:rsid w:val="00A41CFC"/>
    <w:rsid w:val="00A45569"/>
    <w:rsid w:val="00A45CBC"/>
    <w:rsid w:val="00A46128"/>
    <w:rsid w:val="00A56640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4B1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2AE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11BE"/>
    <w:rsid w:val="00B872AB"/>
    <w:rsid w:val="00B87DE5"/>
    <w:rsid w:val="00B9096D"/>
    <w:rsid w:val="00B90A1F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152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21053"/>
    <w:rsid w:val="00C23A50"/>
    <w:rsid w:val="00C23EF6"/>
    <w:rsid w:val="00C25035"/>
    <w:rsid w:val="00C25804"/>
    <w:rsid w:val="00C31392"/>
    <w:rsid w:val="00C32599"/>
    <w:rsid w:val="00C32631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4E7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5B03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353E"/>
    <w:rsid w:val="00D44A87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38E6"/>
    <w:rsid w:val="00DD48AD"/>
    <w:rsid w:val="00DD4AFF"/>
    <w:rsid w:val="00DD4BFF"/>
    <w:rsid w:val="00DD58BC"/>
    <w:rsid w:val="00DE1283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E0077A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D11"/>
    <w:rsid w:val="00E37CC0"/>
    <w:rsid w:val="00E37F5D"/>
    <w:rsid w:val="00E4297D"/>
    <w:rsid w:val="00E43DDC"/>
    <w:rsid w:val="00E45905"/>
    <w:rsid w:val="00E463C0"/>
    <w:rsid w:val="00E463DB"/>
    <w:rsid w:val="00E51538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1A5E"/>
    <w:rsid w:val="00E72369"/>
    <w:rsid w:val="00E77283"/>
    <w:rsid w:val="00E77EA1"/>
    <w:rsid w:val="00E86954"/>
    <w:rsid w:val="00E90404"/>
    <w:rsid w:val="00E93856"/>
    <w:rsid w:val="00E93EBA"/>
    <w:rsid w:val="00E964E0"/>
    <w:rsid w:val="00E97FA1"/>
    <w:rsid w:val="00E97FF7"/>
    <w:rsid w:val="00EA00E1"/>
    <w:rsid w:val="00EA0163"/>
    <w:rsid w:val="00EA0364"/>
    <w:rsid w:val="00EA39A8"/>
    <w:rsid w:val="00EA710B"/>
    <w:rsid w:val="00EB12D6"/>
    <w:rsid w:val="00EB281D"/>
    <w:rsid w:val="00EB55CD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39B"/>
    <w:rsid w:val="00ED7545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5FE5"/>
    <w:rsid w:val="00F2699D"/>
    <w:rsid w:val="00F4078E"/>
    <w:rsid w:val="00F41110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A65AA"/>
    <w:rsid w:val="00FB002D"/>
    <w:rsid w:val="00FB02A9"/>
    <w:rsid w:val="00FB0A91"/>
    <w:rsid w:val="00FB6494"/>
    <w:rsid w:val="00FC0D46"/>
    <w:rsid w:val="00FC1E50"/>
    <w:rsid w:val="00FC2AD1"/>
    <w:rsid w:val="00FC492F"/>
    <w:rsid w:val="00FC5171"/>
    <w:rsid w:val="00FC628B"/>
    <w:rsid w:val="00FC6F5F"/>
    <w:rsid w:val="00FD352E"/>
    <w:rsid w:val="00FD3EFE"/>
    <w:rsid w:val="00FD5C42"/>
    <w:rsid w:val="00FD61FC"/>
    <w:rsid w:val="00FD79A2"/>
    <w:rsid w:val="00FE0C54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39E3E-C3A1-4F84-8B42-EB6E28422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15858</TotalTime>
  <Pages>47</Pages>
  <Words>7519</Words>
  <Characters>42860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100</cp:revision>
  <cp:lastPrinted>2018-10-23T11:02:00Z</cp:lastPrinted>
  <dcterms:created xsi:type="dcterms:W3CDTF">2012-01-17T14:56:00Z</dcterms:created>
  <dcterms:modified xsi:type="dcterms:W3CDTF">2018-10-23T11:24:00Z</dcterms:modified>
</cp:coreProperties>
</file>